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6EB2ED15"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2B4A39">
        <w:rPr>
          <w:rFonts w:ascii="GHEA Grapalat" w:hAnsi="GHEA Grapalat"/>
          <w:i w:val="0"/>
          <w:lang w:val="af-ZA"/>
        </w:rPr>
        <w:t>5</w:t>
      </w:r>
      <w:r w:rsidRPr="006E0A77">
        <w:rPr>
          <w:rFonts w:ascii="GHEA Grapalat" w:hAnsi="GHEA Grapalat"/>
          <w:i w:val="0"/>
          <w:lang w:val="af-ZA"/>
        </w:rPr>
        <w:t xml:space="preserve"> թվականի </w:t>
      </w:r>
      <w:r w:rsidR="00493E51">
        <w:rPr>
          <w:rFonts w:ascii="GHEA Grapalat" w:hAnsi="GHEA Grapalat"/>
          <w:i w:val="0"/>
          <w:lang w:val="af-ZA"/>
        </w:rPr>
        <w:t>փետրվար</w:t>
      </w:r>
      <w:r w:rsidR="00482A73" w:rsidRPr="006E0A77">
        <w:rPr>
          <w:rFonts w:ascii="GHEA Grapalat" w:hAnsi="GHEA Grapalat"/>
          <w:i w:val="0"/>
          <w:lang w:val="af-ZA"/>
        </w:rPr>
        <w:t>ի 1</w:t>
      </w:r>
      <w:r w:rsidR="00984E1C">
        <w:rPr>
          <w:rFonts w:ascii="GHEA Grapalat" w:hAnsi="GHEA Grapalat"/>
          <w:i w:val="0"/>
          <w:lang w:val="af-ZA"/>
        </w:rPr>
        <w:t>2</w:t>
      </w:r>
      <w:r w:rsidRPr="006E0A77">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7783BE8F"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153FF2" w:rsidRPr="006E0A77">
        <w:rPr>
          <w:rFonts w:ascii="GHEA Grapalat" w:hAnsi="GHEA Grapalat"/>
          <w:i w:val="0"/>
          <w:lang w:val="af-ZA"/>
        </w:rPr>
        <w:t>ՀՀՔԿ-ԲՄԽԾՁԲ-</w:t>
      </w:r>
      <w:r w:rsidR="00482A73" w:rsidRPr="006E0A77">
        <w:rPr>
          <w:rFonts w:ascii="GHEA Grapalat" w:hAnsi="GHEA Grapalat"/>
          <w:i w:val="0"/>
          <w:lang w:val="af-ZA"/>
        </w:rPr>
        <w:t>2</w:t>
      </w:r>
      <w:r w:rsidR="001A2609">
        <w:rPr>
          <w:rFonts w:ascii="GHEA Grapalat" w:hAnsi="GHEA Grapalat"/>
          <w:i w:val="0"/>
          <w:lang w:val="af-ZA"/>
        </w:rPr>
        <w:t>5</w:t>
      </w:r>
      <w:r w:rsidR="00482A73" w:rsidRPr="006E0A77">
        <w:rPr>
          <w:rFonts w:ascii="GHEA Grapalat" w:hAnsi="GHEA Grapalat"/>
          <w:i w:val="0"/>
          <w:lang w:val="af-ZA"/>
        </w:rPr>
        <w:t>/</w:t>
      </w:r>
      <w:r w:rsidR="00984E1C">
        <w:rPr>
          <w:rFonts w:ascii="GHEA Grapalat" w:hAnsi="GHEA Grapalat"/>
          <w:i w:val="0"/>
          <w:lang w:val="af-ZA"/>
        </w:rPr>
        <w:t>19</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3A7298C2"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lang w:val="af-ZA"/>
        </w:rPr>
        <w:tab/>
      </w:r>
      <w:bookmarkStart w:id="0" w:name="_Hlk23167417"/>
      <w:r w:rsidRPr="006E0A77">
        <w:rPr>
          <w:rFonts w:ascii="GHEA Grapalat" w:hAnsi="GHEA Grapalat"/>
          <w:i w:val="0"/>
          <w:lang w:val="af-ZA"/>
        </w:rPr>
        <w:t>Սույն ընթացակարգի</w:t>
      </w:r>
      <w:bookmarkEnd w:id="0"/>
      <w:r w:rsidRPr="006E0A77">
        <w:rPr>
          <w:rFonts w:ascii="GHEA Grapalat" w:hAnsi="GHEA Grapalat"/>
          <w:i w:val="0"/>
          <w:lang w:val="af-ZA"/>
        </w:rPr>
        <w:t xml:space="preserve"> արդյունքում </w:t>
      </w:r>
      <w:r w:rsidRPr="006E0A77">
        <w:rPr>
          <w:rFonts w:ascii="GHEA Grapalat" w:hAnsi="GHEA Grapalat"/>
          <w:i w:val="0"/>
          <w:lang w:val="hy-AM"/>
        </w:rPr>
        <w:t>ընտրված</w:t>
      </w:r>
      <w:r w:rsidRPr="006E0A77">
        <w:rPr>
          <w:rFonts w:ascii="GHEA Grapalat" w:hAnsi="GHEA Grapalat"/>
          <w:i w:val="0"/>
          <w:lang w:val="af-ZA"/>
        </w:rPr>
        <w:t xml:space="preserve"> մասնակցին սահմանված կարգով կառաջարկվի կնքել </w:t>
      </w:r>
      <w:r w:rsidR="00984E1C" w:rsidRPr="00984E1C">
        <w:rPr>
          <w:rFonts w:ascii="GHEA Grapalat" w:hAnsi="GHEA Grapalat"/>
          <w:b/>
          <w:i w:val="0"/>
          <w:lang w:val="af-ZA"/>
        </w:rPr>
        <w:t>ՀՀ Արմավիրի մարզի Մեծամոր համայնքի «Ջանֆիդայի Է</w:t>
      </w:r>
      <w:r w:rsidR="00984E1C" w:rsidRPr="00984E1C">
        <w:rPr>
          <w:rFonts w:ascii="Cambria Math" w:hAnsi="Cambria Math" w:cs="Cambria Math"/>
          <w:b/>
          <w:i w:val="0"/>
          <w:lang w:val="af-ZA"/>
        </w:rPr>
        <w:t>․</w:t>
      </w:r>
      <w:r w:rsidR="00984E1C" w:rsidRPr="00984E1C">
        <w:rPr>
          <w:rFonts w:ascii="GHEA Grapalat" w:hAnsi="GHEA Grapalat"/>
          <w:b/>
          <w:i w:val="0"/>
          <w:lang w:val="af-ZA"/>
        </w:rPr>
        <w:t xml:space="preserve"> Դաշտոյանի անվան միջնակարգ դպրոց»</w:t>
      </w:r>
      <w:r w:rsidR="00984E1C">
        <w:rPr>
          <w:rFonts w:ascii="GHEA Grapalat" w:hAnsi="GHEA Grapalat"/>
          <w:b/>
          <w:i w:val="0"/>
          <w:lang w:val="af-ZA"/>
        </w:rPr>
        <w:t xml:space="preserve"> </w:t>
      </w:r>
      <w:r w:rsidR="00B95C22" w:rsidRPr="00B95C22">
        <w:rPr>
          <w:rFonts w:ascii="GHEA Grapalat" w:hAnsi="GHEA Grapalat"/>
          <w:b/>
          <w:i w:val="0"/>
          <w:lang w:val="af-ZA"/>
        </w:rPr>
        <w:t xml:space="preserve">ՊՈԱԿ-ի </w:t>
      </w:r>
      <w:r w:rsidR="00AD5195" w:rsidRPr="00AD5195">
        <w:rPr>
          <w:rFonts w:ascii="GHEA Grapalat" w:hAnsi="GHEA Grapalat"/>
          <w:b/>
          <w:i w:val="0"/>
          <w:lang w:val="af-ZA"/>
        </w:rPr>
        <w:t xml:space="preserve">կառուցման նախագծանախահաշվային փաստաթղթերի մշակման խորհրդատվական </w:t>
      </w:r>
      <w:r w:rsidRPr="006E0A77">
        <w:rPr>
          <w:rFonts w:ascii="GHEA Grapalat" w:hAnsi="GHEA Grapalat"/>
          <w:b/>
          <w:i w:val="0"/>
          <w:lang w:val="af-ZA"/>
        </w:rPr>
        <w:t>ծառայության</w:t>
      </w:r>
      <w:r w:rsidRPr="006E0A77">
        <w:rPr>
          <w:rFonts w:ascii="GHEA Grapalat" w:hAnsi="GHEA Grapalat"/>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77178FE1" w:rsidR="00A11F06" w:rsidRPr="00676408" w:rsidRDefault="00A11F06" w:rsidP="00A11F06">
      <w:pPr>
        <w:pStyle w:val="BodyTextIndent"/>
        <w:spacing w:line="240" w:lineRule="auto"/>
        <w:rPr>
          <w:rFonts w:ascii="GHEA Grapalat" w:hAnsi="GHEA Grapalat"/>
          <w:i w:val="0"/>
          <w:lang w:val="af-ZA"/>
        </w:rPr>
      </w:pPr>
      <w:r w:rsidRPr="00676408">
        <w:rPr>
          <w:rFonts w:ascii="GHEA Grapalat" w:hAnsi="GHEA Grapalat"/>
          <w:i w:val="0"/>
          <w:lang w:val="af-ZA"/>
        </w:rPr>
        <w:t>Սույն ընթացակարգին մասնակցության հայտերն անհրաժեշտ է ներկայացնել</w:t>
      </w:r>
      <w:r w:rsidRPr="00676408">
        <w:rPr>
          <w:rFonts w:ascii="GHEA Grapalat" w:hAnsi="GHEA Grapalat"/>
          <w:i w:val="0"/>
          <w:lang w:val="af-ZA" w:eastAsia="ru-RU"/>
        </w:rPr>
        <w:t xml:space="preserve"> էլեկտրոնային ձևով` էլեկտրոնային գնումների Armeps (</w:t>
      </w:r>
      <w:hyperlink r:id="rId9" w:history="1">
        <w:r w:rsidRPr="00676408">
          <w:rPr>
            <w:rFonts w:ascii="GHEA Grapalat" w:hAnsi="GHEA Grapalat"/>
            <w:i w:val="0"/>
            <w:lang w:val="af-ZA" w:eastAsia="ru-RU"/>
          </w:rPr>
          <w:t>www.armeps.am</w:t>
        </w:r>
      </w:hyperlink>
      <w:r w:rsidRPr="00676408">
        <w:rPr>
          <w:rFonts w:ascii="GHEA Grapalat" w:hAnsi="GHEA Grapalat"/>
          <w:i w:val="0"/>
          <w:lang w:val="af-ZA" w:eastAsia="ru-RU"/>
        </w:rPr>
        <w:t>) համակարգի  միջոցով</w:t>
      </w:r>
      <w:r w:rsidRPr="00676408">
        <w:rPr>
          <w:rFonts w:ascii="GHEA Grapalat" w:hAnsi="GHEA Grapalat"/>
          <w:i w:val="0"/>
          <w:lang w:val="af-ZA"/>
        </w:rPr>
        <w:t xml:space="preserve"> մինչև </w:t>
      </w:r>
      <w:r w:rsidR="00465CB5" w:rsidRPr="00676408">
        <w:rPr>
          <w:rFonts w:ascii="GHEA Grapalat" w:hAnsi="GHEA Grapalat"/>
          <w:b/>
          <w:i w:val="0"/>
          <w:lang w:val="af-ZA"/>
        </w:rPr>
        <w:t>202</w:t>
      </w:r>
      <w:r w:rsidR="00F077E5" w:rsidRPr="00676408">
        <w:rPr>
          <w:rFonts w:ascii="GHEA Grapalat" w:hAnsi="GHEA Grapalat"/>
          <w:b/>
          <w:i w:val="0"/>
          <w:lang w:val="af-ZA"/>
        </w:rPr>
        <w:t>5</w:t>
      </w:r>
      <w:r w:rsidR="00465CB5" w:rsidRPr="00676408">
        <w:rPr>
          <w:rFonts w:ascii="GHEA Grapalat" w:hAnsi="GHEA Grapalat"/>
          <w:b/>
          <w:i w:val="0"/>
          <w:lang w:val="af-ZA"/>
        </w:rPr>
        <w:t xml:space="preserve"> թվականի </w:t>
      </w:r>
      <w:r w:rsidR="00F077E5" w:rsidRPr="00676408">
        <w:rPr>
          <w:rFonts w:ascii="GHEA Grapalat" w:hAnsi="GHEA Grapalat"/>
          <w:b/>
          <w:i w:val="0"/>
          <w:lang w:val="af-ZA"/>
        </w:rPr>
        <w:t>մարտ</w:t>
      </w:r>
      <w:r w:rsidR="00482A73" w:rsidRPr="00676408">
        <w:rPr>
          <w:rFonts w:ascii="GHEA Grapalat" w:hAnsi="GHEA Grapalat"/>
          <w:b/>
          <w:i w:val="0"/>
          <w:lang w:val="af-ZA"/>
        </w:rPr>
        <w:t xml:space="preserve">ի </w:t>
      </w:r>
      <w:r w:rsidR="00F077E5" w:rsidRPr="00676408">
        <w:rPr>
          <w:rFonts w:ascii="GHEA Grapalat" w:hAnsi="GHEA Grapalat"/>
          <w:b/>
          <w:i w:val="0"/>
          <w:lang w:val="af-ZA"/>
        </w:rPr>
        <w:t>2</w:t>
      </w:r>
      <w:r w:rsidR="00FF445F" w:rsidRPr="00676408">
        <w:rPr>
          <w:rFonts w:ascii="GHEA Grapalat" w:hAnsi="GHEA Grapalat"/>
          <w:b/>
          <w:i w:val="0"/>
          <w:lang w:val="af-ZA"/>
        </w:rPr>
        <w:t>5</w:t>
      </w:r>
      <w:r w:rsidR="00955C12" w:rsidRPr="00676408">
        <w:rPr>
          <w:rFonts w:ascii="GHEA Grapalat" w:hAnsi="GHEA Grapalat"/>
          <w:b/>
          <w:i w:val="0"/>
          <w:lang w:val="af-ZA"/>
        </w:rPr>
        <w:t>-</w:t>
      </w:r>
      <w:r w:rsidRPr="00676408">
        <w:rPr>
          <w:rFonts w:ascii="GHEA Grapalat" w:hAnsi="GHEA Grapalat"/>
          <w:b/>
          <w:i w:val="0"/>
          <w:lang w:val="af-ZA"/>
        </w:rPr>
        <w:t xml:space="preserve">ը ժամը </w:t>
      </w:r>
      <w:r w:rsidR="006A6127" w:rsidRPr="00676408">
        <w:rPr>
          <w:rFonts w:ascii="GHEA Grapalat" w:hAnsi="GHEA Grapalat"/>
          <w:b/>
          <w:i w:val="0"/>
          <w:lang w:val="af-ZA"/>
        </w:rPr>
        <w:t>9</w:t>
      </w:r>
      <w:r w:rsidR="00033B3B" w:rsidRPr="00676408">
        <w:rPr>
          <w:rFonts w:ascii="GHEA Grapalat" w:hAnsi="GHEA Grapalat"/>
          <w:b/>
          <w:i w:val="0"/>
          <w:lang w:val="af-ZA"/>
        </w:rPr>
        <w:t>:</w:t>
      </w:r>
      <w:r w:rsidR="006A6127" w:rsidRPr="00676408">
        <w:rPr>
          <w:rFonts w:ascii="GHEA Grapalat" w:hAnsi="GHEA Grapalat"/>
          <w:b/>
          <w:i w:val="0"/>
          <w:lang w:val="af-ZA"/>
        </w:rPr>
        <w:t>45</w:t>
      </w:r>
      <w:r w:rsidRPr="00676408">
        <w:rPr>
          <w:rFonts w:ascii="GHEA Grapalat" w:hAnsi="GHEA Grapalat"/>
          <w:b/>
          <w:i w:val="0"/>
          <w:lang w:val="af-ZA"/>
        </w:rPr>
        <w:t>-ը</w:t>
      </w:r>
      <w:r w:rsidRPr="00676408">
        <w:rPr>
          <w:rFonts w:ascii="GHEA Grapalat" w:hAnsi="GHEA Grapalat"/>
          <w:i w:val="0"/>
          <w:lang w:val="af-ZA"/>
        </w:rPr>
        <w:t xml:space="preserve">: Հայտերը, հայերենից բացի, կարող են ներկայացվել նաև անգլերեն կամ ռուսերեն: </w:t>
      </w:r>
    </w:p>
    <w:p w14:paraId="33A10789" w14:textId="012C33E3" w:rsidR="00A11F06" w:rsidRPr="00FF445F" w:rsidRDefault="00A11F06" w:rsidP="00A11F06">
      <w:pPr>
        <w:pStyle w:val="BodyTextIndent"/>
        <w:spacing w:line="240" w:lineRule="auto"/>
        <w:ind w:firstLine="708"/>
        <w:rPr>
          <w:rFonts w:ascii="GHEA Grapalat" w:hAnsi="GHEA Grapalat"/>
          <w:i w:val="0"/>
          <w:lang w:val="af-ZA"/>
        </w:rPr>
      </w:pPr>
      <w:r w:rsidRPr="00676408">
        <w:rPr>
          <w:rFonts w:ascii="GHEA Grapalat" w:hAnsi="GHEA Grapalat"/>
          <w:i w:val="0"/>
          <w:lang w:val="af-ZA"/>
        </w:rPr>
        <w:t>Հայտերի բացումը տեղի կունենա էլեկտրոնային ձևով`</w:t>
      </w:r>
      <w:r w:rsidRPr="00676408">
        <w:rPr>
          <w:rFonts w:ascii="GHEA Grapalat" w:hAnsi="GHEA Grapalat"/>
          <w:i w:val="0"/>
          <w:lang w:val="af-ZA" w:eastAsia="ru-RU"/>
        </w:rPr>
        <w:t xml:space="preserve"> էլեկտրոնային գնումների Armeps համակարգի</w:t>
      </w:r>
      <w:r w:rsidRPr="00676408">
        <w:rPr>
          <w:rFonts w:ascii="GHEA Grapalat" w:hAnsi="GHEA Grapalat"/>
          <w:i w:val="0"/>
          <w:lang w:val="af-ZA"/>
        </w:rPr>
        <w:t xml:space="preserve"> միջոցով </w:t>
      </w:r>
      <w:r w:rsidR="00F077E5" w:rsidRPr="00676408">
        <w:rPr>
          <w:rFonts w:ascii="GHEA Grapalat" w:hAnsi="GHEA Grapalat"/>
          <w:b/>
          <w:i w:val="0"/>
          <w:lang w:val="af-ZA"/>
        </w:rPr>
        <w:t>2025</w:t>
      </w:r>
      <w:r w:rsidR="00E942C8" w:rsidRPr="00676408">
        <w:rPr>
          <w:rFonts w:ascii="GHEA Grapalat" w:hAnsi="GHEA Grapalat"/>
          <w:b/>
          <w:i w:val="0"/>
          <w:lang w:val="af-ZA"/>
        </w:rPr>
        <w:t xml:space="preserve"> թվականի </w:t>
      </w:r>
      <w:r w:rsidR="00F077E5" w:rsidRPr="00676408">
        <w:rPr>
          <w:rFonts w:ascii="GHEA Grapalat" w:hAnsi="GHEA Grapalat"/>
          <w:b/>
          <w:i w:val="0"/>
          <w:lang w:val="af-ZA"/>
        </w:rPr>
        <w:t>մարտի 2</w:t>
      </w:r>
      <w:r w:rsidR="00FF445F" w:rsidRPr="00676408">
        <w:rPr>
          <w:rFonts w:ascii="GHEA Grapalat" w:hAnsi="GHEA Grapalat"/>
          <w:b/>
          <w:i w:val="0"/>
          <w:lang w:val="af-ZA"/>
        </w:rPr>
        <w:t>5</w:t>
      </w:r>
      <w:r w:rsidR="00443AE6" w:rsidRPr="00676408">
        <w:rPr>
          <w:rFonts w:ascii="GHEA Grapalat" w:hAnsi="GHEA Grapalat"/>
          <w:b/>
          <w:i w:val="0"/>
          <w:lang w:val="af-ZA"/>
        </w:rPr>
        <w:t>-</w:t>
      </w:r>
      <w:r w:rsidR="00A10BAB" w:rsidRPr="00676408">
        <w:rPr>
          <w:rFonts w:ascii="GHEA Grapalat" w:hAnsi="GHEA Grapalat"/>
          <w:b/>
          <w:i w:val="0"/>
          <w:lang w:val="af-ZA"/>
        </w:rPr>
        <w:t xml:space="preserve">ին ժամը </w:t>
      </w:r>
      <w:r w:rsidR="006A6127" w:rsidRPr="00676408">
        <w:rPr>
          <w:rFonts w:ascii="GHEA Grapalat" w:hAnsi="GHEA Grapalat"/>
          <w:b/>
          <w:i w:val="0"/>
          <w:lang w:val="af-ZA"/>
        </w:rPr>
        <w:t>9</w:t>
      </w:r>
      <w:r w:rsidR="00482A73" w:rsidRPr="00676408">
        <w:rPr>
          <w:rFonts w:ascii="GHEA Grapalat" w:hAnsi="GHEA Grapalat"/>
          <w:b/>
          <w:i w:val="0"/>
          <w:lang w:val="af-ZA"/>
        </w:rPr>
        <w:t>:</w:t>
      </w:r>
      <w:r w:rsidR="006A6127" w:rsidRPr="00676408">
        <w:rPr>
          <w:rFonts w:ascii="GHEA Grapalat" w:hAnsi="GHEA Grapalat"/>
          <w:b/>
          <w:i w:val="0"/>
          <w:lang w:val="af-ZA"/>
        </w:rPr>
        <w:t>45</w:t>
      </w:r>
      <w:r w:rsidRPr="00676408">
        <w:rPr>
          <w:rFonts w:ascii="GHEA Grapalat" w:hAnsi="GHEA Grapalat"/>
          <w:b/>
          <w:i w:val="0"/>
          <w:lang w:val="af-ZA"/>
        </w:rPr>
        <w:t>-ին։</w:t>
      </w:r>
      <w:r w:rsidRPr="00FF445F">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2718FC4F"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3F11DB">
        <w:rPr>
          <w:rFonts w:ascii="GHEA Grapalat" w:hAnsi="GHEA Grapalat"/>
          <w:i w:val="0"/>
          <w:color w:val="000000"/>
          <w:lang w:val="af-ZA"/>
        </w:rPr>
        <w:t>Արմենուհի Մանուչարյանին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Էլ.փոստ`   a.manucharyan@minurban.am</w:t>
      </w:r>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5BC77D45" w14:textId="0F1DA17A"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04C28181"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6E0A77" w:rsidRDefault="00A10BAB" w:rsidP="00A10BAB">
      <w:pPr>
        <w:pStyle w:val="BodyText"/>
        <w:ind w:right="-7" w:firstLine="567"/>
        <w:jc w:val="right"/>
        <w:rPr>
          <w:rFonts w:ascii="GHEA Grapalat" w:hAnsi="GHEA Grapalat" w:cs="Sylfaen"/>
          <w:i/>
          <w:sz w:val="22"/>
          <w:lang w:val="af-ZA"/>
        </w:rPr>
      </w:pPr>
    </w:p>
    <w:p w14:paraId="0475AB88" w14:textId="77777777" w:rsidR="00A10BAB" w:rsidRPr="009F2341" w:rsidRDefault="00A10BAB" w:rsidP="00C2051A">
      <w:pPr>
        <w:pStyle w:val="BodyText"/>
        <w:spacing w:after="60"/>
        <w:ind w:right="-7" w:firstLine="567"/>
        <w:jc w:val="right"/>
        <w:rPr>
          <w:rFonts w:ascii="GHEA Grapalat" w:hAnsi="GHEA Grapalat" w:cs="Sylfaen"/>
          <w:i/>
          <w:color w:val="000000"/>
          <w:sz w:val="20"/>
          <w:szCs w:val="20"/>
          <w:lang w:val="af-ZA"/>
        </w:rPr>
      </w:pPr>
      <w:r w:rsidRPr="009F2341">
        <w:rPr>
          <w:rFonts w:ascii="GHEA Grapalat" w:hAnsi="GHEA Grapalat" w:cs="Sylfaen"/>
          <w:i/>
          <w:color w:val="000000"/>
          <w:sz w:val="20"/>
          <w:szCs w:val="20"/>
        </w:rPr>
        <w:t>Հաստատված</w:t>
      </w:r>
      <w:r w:rsidRPr="009F2341">
        <w:rPr>
          <w:rFonts w:ascii="GHEA Grapalat" w:hAnsi="GHEA Grapalat" w:cs="Sylfaen"/>
          <w:i/>
          <w:color w:val="000000"/>
          <w:sz w:val="20"/>
          <w:szCs w:val="20"/>
          <w:lang w:val="af-ZA"/>
        </w:rPr>
        <w:t xml:space="preserve"> </w:t>
      </w:r>
      <w:r w:rsidRPr="009F2341">
        <w:rPr>
          <w:rFonts w:ascii="GHEA Grapalat" w:hAnsi="GHEA Grapalat" w:cs="Sylfaen"/>
          <w:i/>
          <w:color w:val="000000"/>
          <w:sz w:val="20"/>
          <w:szCs w:val="20"/>
        </w:rPr>
        <w:t>է</w:t>
      </w:r>
    </w:p>
    <w:p w14:paraId="31423455" w14:textId="5FA51744" w:rsidR="00A10BAB" w:rsidRPr="00306498" w:rsidRDefault="00153FF2" w:rsidP="00C2051A">
      <w:pPr>
        <w:pStyle w:val="BodyText"/>
        <w:spacing w:after="60"/>
        <w:ind w:right="-7" w:firstLine="567"/>
        <w:jc w:val="right"/>
        <w:rPr>
          <w:rFonts w:ascii="GHEA Grapalat" w:hAnsi="GHEA Grapalat" w:cs="Sylfaen"/>
          <w:i/>
          <w:color w:val="000000"/>
          <w:sz w:val="20"/>
          <w:szCs w:val="20"/>
        </w:rPr>
      </w:pPr>
      <w:r w:rsidRPr="009F2341">
        <w:rPr>
          <w:rFonts w:ascii="GHEA Grapalat" w:hAnsi="GHEA Grapalat" w:cs="Sylfaen"/>
          <w:i/>
          <w:color w:val="000000"/>
          <w:sz w:val="20"/>
          <w:szCs w:val="20"/>
        </w:rPr>
        <w:t>ՀՀՔԿ</w:t>
      </w:r>
      <w:r w:rsidRPr="00306498">
        <w:rPr>
          <w:rFonts w:ascii="GHEA Grapalat" w:hAnsi="GHEA Grapalat" w:cs="Sylfaen"/>
          <w:i/>
          <w:color w:val="000000"/>
          <w:sz w:val="20"/>
          <w:szCs w:val="20"/>
        </w:rPr>
        <w:t>-</w:t>
      </w:r>
      <w:r w:rsidRPr="009F2341">
        <w:rPr>
          <w:rFonts w:ascii="GHEA Grapalat" w:hAnsi="GHEA Grapalat" w:cs="Sylfaen"/>
          <w:i/>
          <w:color w:val="000000"/>
          <w:sz w:val="20"/>
          <w:szCs w:val="20"/>
        </w:rPr>
        <w:t>ԲՄԽԾՁԲ</w:t>
      </w:r>
      <w:r w:rsidRPr="00306498">
        <w:rPr>
          <w:rFonts w:ascii="GHEA Grapalat" w:hAnsi="GHEA Grapalat" w:cs="Sylfaen"/>
          <w:i/>
          <w:color w:val="000000"/>
          <w:sz w:val="20"/>
          <w:szCs w:val="20"/>
        </w:rPr>
        <w:t>-</w:t>
      </w:r>
      <w:r w:rsidR="00482A73" w:rsidRPr="00306498">
        <w:rPr>
          <w:rFonts w:ascii="GHEA Grapalat" w:hAnsi="GHEA Grapalat" w:cs="Sylfaen"/>
          <w:i/>
          <w:color w:val="000000"/>
          <w:sz w:val="20"/>
          <w:szCs w:val="20"/>
        </w:rPr>
        <w:t>2</w:t>
      </w:r>
      <w:r w:rsidR="009F2341" w:rsidRPr="00306498">
        <w:rPr>
          <w:rFonts w:ascii="GHEA Grapalat" w:hAnsi="GHEA Grapalat" w:cs="Sylfaen"/>
          <w:i/>
          <w:color w:val="000000"/>
          <w:sz w:val="20"/>
          <w:szCs w:val="20"/>
        </w:rPr>
        <w:t>5</w:t>
      </w:r>
      <w:r w:rsidR="00482A73" w:rsidRPr="00306498">
        <w:rPr>
          <w:rFonts w:ascii="GHEA Grapalat" w:hAnsi="GHEA Grapalat" w:cs="Sylfaen"/>
          <w:i/>
          <w:color w:val="000000"/>
          <w:sz w:val="20"/>
          <w:szCs w:val="20"/>
        </w:rPr>
        <w:t>/</w:t>
      </w:r>
      <w:r w:rsidR="00984E1C">
        <w:rPr>
          <w:rFonts w:ascii="GHEA Grapalat" w:hAnsi="GHEA Grapalat" w:cs="Sylfaen"/>
          <w:i/>
          <w:color w:val="000000"/>
          <w:sz w:val="20"/>
          <w:szCs w:val="20"/>
        </w:rPr>
        <w:t>19</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ծածկագրով</w:t>
      </w:r>
      <w:r w:rsidR="00A10BAB" w:rsidRPr="00306498">
        <w:rPr>
          <w:rFonts w:ascii="GHEA Grapalat" w:hAnsi="GHEA Grapalat" w:cs="Sylfaen"/>
          <w:i/>
          <w:color w:val="000000"/>
          <w:sz w:val="20"/>
          <w:szCs w:val="20"/>
        </w:rPr>
        <w:t xml:space="preserve"> </w:t>
      </w:r>
    </w:p>
    <w:p w14:paraId="53DE75FF" w14:textId="0D2137ED" w:rsidR="00A10BAB" w:rsidRPr="00306498" w:rsidRDefault="002B0934" w:rsidP="00C2051A">
      <w:pPr>
        <w:pStyle w:val="BodyText"/>
        <w:spacing w:after="60"/>
        <w:ind w:right="-7" w:firstLine="567"/>
        <w:jc w:val="right"/>
        <w:rPr>
          <w:rFonts w:ascii="GHEA Grapalat" w:hAnsi="GHEA Grapalat" w:cs="Sylfaen"/>
          <w:i/>
          <w:color w:val="000000"/>
          <w:sz w:val="20"/>
          <w:szCs w:val="20"/>
        </w:rPr>
      </w:pPr>
      <w:r w:rsidRPr="009F2341">
        <w:rPr>
          <w:rFonts w:ascii="GHEA Grapalat" w:hAnsi="GHEA Grapalat" w:cs="Sylfaen"/>
          <w:i/>
          <w:color w:val="000000"/>
          <w:sz w:val="20"/>
          <w:szCs w:val="20"/>
        </w:rPr>
        <w:t>բաց</w:t>
      </w:r>
      <w:r w:rsidRPr="00306498">
        <w:rPr>
          <w:rFonts w:ascii="GHEA Grapalat" w:hAnsi="GHEA Grapalat" w:cs="Sylfaen"/>
          <w:i/>
          <w:color w:val="000000"/>
          <w:sz w:val="20"/>
          <w:szCs w:val="20"/>
        </w:rPr>
        <w:t xml:space="preserve"> </w:t>
      </w:r>
      <w:r w:rsidRPr="009F2341">
        <w:rPr>
          <w:rFonts w:ascii="GHEA Grapalat" w:hAnsi="GHEA Grapalat" w:cs="Sylfaen"/>
          <w:i/>
          <w:color w:val="000000"/>
          <w:sz w:val="20"/>
          <w:szCs w:val="20"/>
        </w:rPr>
        <w:t>մրցույթի</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գնահատող</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հանձնաժողովի</w:t>
      </w:r>
    </w:p>
    <w:p w14:paraId="18619EAA" w14:textId="0459775C" w:rsidR="00A10BAB" w:rsidRPr="00306498" w:rsidRDefault="00A10BAB" w:rsidP="00C2051A">
      <w:pPr>
        <w:pStyle w:val="BodyText"/>
        <w:spacing w:after="60"/>
        <w:ind w:right="-7" w:firstLine="567"/>
        <w:jc w:val="right"/>
        <w:rPr>
          <w:rFonts w:ascii="GHEA Grapalat" w:hAnsi="GHEA Grapalat" w:cs="Sylfaen"/>
          <w:i/>
          <w:color w:val="000000"/>
          <w:sz w:val="20"/>
          <w:szCs w:val="20"/>
        </w:rPr>
      </w:pPr>
      <w:r w:rsidRPr="00306498">
        <w:rPr>
          <w:rFonts w:ascii="GHEA Grapalat" w:hAnsi="GHEA Grapalat" w:cs="Sylfaen"/>
          <w:i/>
          <w:color w:val="000000"/>
          <w:sz w:val="20"/>
          <w:szCs w:val="20"/>
        </w:rPr>
        <w:t>202</w:t>
      </w:r>
      <w:r w:rsidR="00306498" w:rsidRPr="00306498">
        <w:rPr>
          <w:rFonts w:ascii="GHEA Grapalat" w:hAnsi="GHEA Grapalat" w:cs="Sylfaen"/>
          <w:i/>
          <w:color w:val="000000"/>
          <w:sz w:val="20"/>
          <w:szCs w:val="20"/>
        </w:rPr>
        <w:t>5</w:t>
      </w:r>
      <w:r w:rsidRPr="00306498">
        <w:rPr>
          <w:rFonts w:ascii="GHEA Grapalat" w:hAnsi="GHEA Grapalat" w:cs="Sylfaen"/>
          <w:i/>
          <w:color w:val="000000"/>
          <w:sz w:val="20"/>
          <w:szCs w:val="20"/>
        </w:rPr>
        <w:t xml:space="preserve"> </w:t>
      </w:r>
      <w:r w:rsidRPr="009F2341">
        <w:rPr>
          <w:rFonts w:ascii="GHEA Grapalat" w:hAnsi="GHEA Grapalat" w:cs="Sylfaen"/>
          <w:i/>
          <w:color w:val="000000"/>
          <w:sz w:val="20"/>
          <w:szCs w:val="20"/>
        </w:rPr>
        <w:t>թվականի</w:t>
      </w:r>
      <w:r w:rsidRPr="00306498">
        <w:rPr>
          <w:rFonts w:ascii="GHEA Grapalat" w:hAnsi="GHEA Grapalat" w:cs="Sylfaen"/>
          <w:i/>
          <w:color w:val="000000"/>
          <w:sz w:val="20"/>
          <w:szCs w:val="20"/>
        </w:rPr>
        <w:t xml:space="preserve"> </w:t>
      </w:r>
      <w:r w:rsidR="00306498" w:rsidRPr="00306498">
        <w:rPr>
          <w:rFonts w:ascii="GHEA Grapalat" w:hAnsi="GHEA Grapalat" w:cs="Sylfaen"/>
          <w:i/>
          <w:color w:val="000000"/>
          <w:sz w:val="20"/>
          <w:szCs w:val="20"/>
        </w:rPr>
        <w:t>փետրվարի 1</w:t>
      </w:r>
      <w:r w:rsidR="00984E1C">
        <w:rPr>
          <w:rFonts w:ascii="GHEA Grapalat" w:hAnsi="GHEA Grapalat" w:cs="Sylfaen"/>
          <w:i/>
          <w:color w:val="000000"/>
          <w:sz w:val="20"/>
          <w:szCs w:val="20"/>
        </w:rPr>
        <w:t>2</w:t>
      </w:r>
      <w:r w:rsidR="00306498" w:rsidRPr="00306498">
        <w:rPr>
          <w:rFonts w:ascii="GHEA Grapalat" w:hAnsi="GHEA Grapalat" w:cs="Sylfaen"/>
          <w:i/>
          <w:color w:val="000000"/>
          <w:sz w:val="20"/>
          <w:szCs w:val="20"/>
        </w:rPr>
        <w:t>-</w:t>
      </w:r>
      <w:r w:rsidR="00352F37" w:rsidRPr="009F2341">
        <w:rPr>
          <w:rFonts w:ascii="GHEA Grapalat" w:hAnsi="GHEA Grapalat" w:cs="Sylfaen"/>
          <w:i/>
          <w:color w:val="000000"/>
          <w:sz w:val="20"/>
          <w:szCs w:val="20"/>
        </w:rPr>
        <w:t>ի</w:t>
      </w:r>
      <w:r w:rsidR="00352F37" w:rsidRPr="00306498">
        <w:rPr>
          <w:rFonts w:ascii="GHEA Grapalat" w:hAnsi="GHEA Grapalat" w:cs="Sylfaen"/>
          <w:i/>
          <w:color w:val="000000"/>
          <w:sz w:val="20"/>
          <w:szCs w:val="20"/>
        </w:rPr>
        <w:t xml:space="preserve"> </w:t>
      </w:r>
      <w:r w:rsidRPr="00306498">
        <w:rPr>
          <w:rFonts w:ascii="GHEA Grapalat" w:hAnsi="GHEA Grapalat" w:cs="Sylfaen"/>
          <w:i/>
          <w:color w:val="000000"/>
          <w:sz w:val="20"/>
          <w:szCs w:val="20"/>
        </w:rPr>
        <w:t xml:space="preserve">N 1 </w:t>
      </w:r>
      <w:r w:rsidRPr="009F2341">
        <w:rPr>
          <w:rFonts w:ascii="GHEA Grapalat" w:hAnsi="GHEA Grapalat" w:cs="Sylfaen"/>
          <w:i/>
          <w:color w:val="000000"/>
          <w:sz w:val="20"/>
          <w:szCs w:val="20"/>
        </w:rPr>
        <w:t>որոշմամբ</w:t>
      </w:r>
    </w:p>
    <w:p w14:paraId="7410B03A" w14:textId="77777777" w:rsidR="00A10BAB" w:rsidRPr="006E0A77" w:rsidRDefault="00A10BAB" w:rsidP="00A10BAB">
      <w:pPr>
        <w:pStyle w:val="BodyText"/>
        <w:ind w:right="-7" w:firstLine="567"/>
        <w:jc w:val="center"/>
        <w:rPr>
          <w:rFonts w:ascii="GHEA Grapalat" w:hAnsi="GHEA Grapalat"/>
          <w:lang w:val="af-ZA"/>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581435F7" w:rsidR="00A10BAB" w:rsidRPr="00471202" w:rsidRDefault="00FF445F" w:rsidP="00B70A81">
      <w:pPr>
        <w:pStyle w:val="BodyText"/>
        <w:ind w:right="-7"/>
        <w:jc w:val="center"/>
        <w:rPr>
          <w:rFonts w:ascii="GHEA Grapalat" w:hAnsi="GHEA Grapalat"/>
          <w:bCs/>
          <w:noProof/>
          <w:lang w:val="af-ZA"/>
        </w:rPr>
      </w:pPr>
      <w:r w:rsidRPr="00FF445F">
        <w:rPr>
          <w:rFonts w:ascii="GHEA Grapalat" w:eastAsia="GHEA Grapalat" w:hAnsi="GHEA Grapalat" w:cs="GHEA Grapalat"/>
        </w:rPr>
        <w:t>ՀՀ ԱՐՄԱՎԻՐԻ ՄԱՐԶԻ ՄԵԾԱՄՈՐ ՀԱՄԱՅՆՔԻ «ՋԱՆՖԻԴԱՅԻ Է</w:t>
      </w:r>
      <w:r w:rsidRPr="00FF445F">
        <w:rPr>
          <w:rFonts w:ascii="Cambria Math" w:eastAsia="GHEA Grapalat" w:hAnsi="Cambria Math" w:cs="Cambria Math"/>
        </w:rPr>
        <w:t>․</w:t>
      </w:r>
      <w:r w:rsidRPr="00FF445F">
        <w:rPr>
          <w:rFonts w:ascii="GHEA Grapalat" w:eastAsia="GHEA Grapalat" w:hAnsi="GHEA Grapalat" w:cs="GHEA Grapalat"/>
        </w:rPr>
        <w:t xml:space="preserve"> ԴԱՇՏՈՅԱՆԻ ԱՆՎԱՆ ՄԻՋՆԱԿԱՐԳ ԴՊՐՈՑ» </w:t>
      </w:r>
      <w:r w:rsidRPr="00A83EE9">
        <w:rPr>
          <w:rFonts w:ascii="GHEA Grapalat" w:eastAsia="GHEA Grapalat" w:hAnsi="GHEA Grapalat" w:cs="GHEA Grapalat"/>
        </w:rPr>
        <w:t>ՊՈԱԿ</w:t>
      </w:r>
      <w:r w:rsidR="00A83EE9" w:rsidRPr="00A83EE9">
        <w:rPr>
          <w:rFonts w:ascii="GHEA Grapalat" w:eastAsia="GHEA Grapalat" w:hAnsi="GHEA Grapalat" w:cs="GHEA Grapalat"/>
        </w:rPr>
        <w:t>-Ի ԿԱՌՈՒՑՄԱՆ</w:t>
      </w:r>
      <w:r w:rsidR="00A83EE9" w:rsidRPr="00471202">
        <w:rPr>
          <w:rFonts w:ascii="GHEA Grapalat" w:eastAsia="GHEA Grapalat" w:hAnsi="GHEA Grapalat" w:cs="GHEA Grapalat"/>
        </w:rPr>
        <w:t xml:space="preserve"> </w:t>
      </w:r>
      <w:r w:rsidR="00471202" w:rsidRPr="00471202">
        <w:rPr>
          <w:rFonts w:ascii="GHEA Grapalat" w:eastAsia="GHEA Grapalat" w:hAnsi="GHEA Grapalat" w:cs="GHEA Grapalat"/>
        </w:rPr>
        <w:t xml:space="preserve">ՆԱԽԱԳԾԱՆԱԽԱՀԱՇՎԱՅԻՆ ՓԱՍՏԱԹՂԹԵՐԻ ՄՇԱԿՄԱՆ </w:t>
      </w:r>
      <w:r w:rsidR="00471202" w:rsidRPr="00471202">
        <w:rPr>
          <w:rFonts w:ascii="GHEA Grapalat" w:hAnsi="GHEA Grapalat"/>
          <w:bCs/>
          <w:noProof/>
          <w:lang w:val="af-ZA"/>
        </w:rPr>
        <w:t>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Հարգելի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մասնակից</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նախքան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կազմելը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և</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ներկայացնելը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խնդրում</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ենք</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մանրամասնորեն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ուսումնասիրել</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քանի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որ</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հրավերին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չհամապատասխանող</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ենթակա</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մերժման</w:t>
      </w:r>
      <w:r w:rsidRPr="00021D5E">
        <w:rPr>
          <w:rFonts w:ascii="GHEA Grapalat" w:hAnsi="GHEA Grapalat" w:cs="Sylfaen"/>
          <w:i/>
          <w:sz w:val="20"/>
          <w:szCs w:val="20"/>
          <w:lang w:val="af-ZA"/>
        </w:rPr>
        <w:t xml:space="preserve">: </w:t>
      </w:r>
    </w:p>
    <w:p w14:paraId="3ECCCFAB" w14:textId="2F2D7456"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Եթե</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Դուք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չեք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սակայն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ցանկություն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ունեք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մասնակցել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ընթացակարգին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ապա</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անհրաժեշտ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ինքնագրանցվել</w:t>
      </w:r>
      <w:r w:rsidRPr="00021D5E">
        <w:rPr>
          <w:rFonts w:ascii="GHEA Grapalat" w:hAnsi="GHEA Grapalat" w:cs="Sylfaen"/>
          <w:i/>
          <w:sz w:val="20"/>
          <w:szCs w:val="20"/>
          <w:lang w:val="af-ZA"/>
        </w:rPr>
        <w:t xml:space="preserve"> Armeps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hyperlink r:id="rId10" w:history="1">
        <w:r w:rsidR="008A0DBB" w:rsidRPr="00021D5E">
          <w:rPr>
            <w:rStyle w:val="Hyperlink"/>
            <w:rFonts w:ascii="GHEA Grapalat" w:hAnsi="GHEA Grapalat" w:cs="Sylfaen"/>
            <w:i/>
            <w:sz w:val="20"/>
            <w:szCs w:val="20"/>
            <w:lang w:val="af-ZA"/>
          </w:rPr>
          <w:t>www.armeps.am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պայմանները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սահմանված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w:t>
      </w:r>
      <w:r w:rsidRPr="00021D5E">
        <w:rPr>
          <w:rFonts w:ascii="GHEA Grapalat" w:hAnsi="GHEA Grapalat" w:cs="Sylfaen"/>
          <w:i/>
          <w:sz w:val="20"/>
          <w:szCs w:val="20"/>
          <w:lang w:val="af-ZA"/>
        </w:rPr>
        <w:t xml:space="preserve"> </w:t>
      </w:r>
      <w:hyperlink r:id="rId11"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հասցեով</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գործող</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պաշտոնական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տեղեկագրի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Օրենսդրություն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բաժնի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ձեռնարկներ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ենթաբաժնում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տեղադրված</w:t>
      </w:r>
      <w:r w:rsidRPr="00021D5E">
        <w:rPr>
          <w:rFonts w:ascii="GHEA Grapalat" w:hAnsi="GHEA Grapalat" w:cs="Sylfaen"/>
          <w:i/>
          <w:sz w:val="20"/>
          <w:szCs w:val="20"/>
          <w:lang w:val="af-ZA"/>
        </w:rPr>
        <w:t xml:space="preserve">  </w:t>
      </w:r>
      <w:hyperlink r:id="rId12" w:history="1">
        <w:r w:rsidRPr="00021D5E">
          <w:rPr>
            <w:rFonts w:ascii="GHEA Grapalat" w:hAnsi="GHEA Grapalat" w:cs="Sylfaen"/>
            <w:i/>
            <w:sz w:val="20"/>
            <w:szCs w:val="20"/>
            <w:lang w:val="af-ZA"/>
          </w:rPr>
          <w:t xml:space="preserve">Armeps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օգտագործողի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Տնտեսական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օպերատորի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w:t>
        </w:r>
      </w:hyperlink>
      <w:r w:rsidRPr="00021D5E">
        <w:rPr>
          <w:rFonts w:ascii="GHEA Grapalat" w:hAnsi="GHEA Grapalat" w:cs="Sylfaen"/>
          <w:i/>
          <w:sz w:val="20"/>
          <w:szCs w:val="20"/>
        </w:rPr>
        <w:t>ում</w:t>
      </w:r>
      <w:r w:rsidRPr="00021D5E">
        <w:rPr>
          <w:rFonts w:ascii="GHEA Grapalat" w:hAnsi="GHEA Grapalat" w:cs="Sylfaen"/>
          <w:i/>
          <w:sz w:val="20"/>
          <w:szCs w:val="20"/>
          <w:lang w:val="af-ZA"/>
        </w:rPr>
        <w:t>:</w:t>
      </w:r>
    </w:p>
    <w:p w14:paraId="52479A74"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Ուղեցույցը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հասանելի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հետևյալ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հղումով՝</w:t>
      </w:r>
      <w:r w:rsidRPr="00021D5E">
        <w:rPr>
          <w:rFonts w:ascii="GHEA Grapalat" w:hAnsi="GHEA Grapalat" w:cs="Sylfaen"/>
          <w:i/>
          <w:sz w:val="20"/>
          <w:szCs w:val="20"/>
          <w:lang w:val="af-ZA"/>
        </w:rPr>
        <w:t xml:space="preserve"> </w:t>
      </w:r>
      <w:hyperlink r:id="rId13"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1FFD2AFC"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Միաժամանակ՝</w:t>
      </w:r>
    </w:p>
    <w:p w14:paraId="4E66CD07"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 </w:t>
      </w:r>
      <w:r w:rsidRPr="00021D5E">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021D5E">
          <w:rPr>
            <w:rFonts w:ascii="GHEA Grapalat" w:hAnsi="GHEA Grapalat" w:cs="Sylfaen"/>
            <w:i/>
            <w:sz w:val="20"/>
            <w:szCs w:val="20"/>
            <w:lang w:val="af-ZA"/>
          </w:rPr>
          <w:t>Էլեկտրոնային գնումների կատարման ուղեցույց</w:t>
        </w:r>
      </w:hyperlink>
      <w:r w:rsidRPr="00021D5E">
        <w:rPr>
          <w:rFonts w:ascii="GHEA Grapalat" w:hAnsi="GHEA Grapalat" w:cs="Sylfaen"/>
          <w:i/>
          <w:sz w:val="20"/>
          <w:szCs w:val="20"/>
          <w:lang w:val="af-ZA"/>
        </w:rPr>
        <w:t>ով:</w:t>
      </w:r>
    </w:p>
    <w:p w14:paraId="58D46A52"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Ուղեցույցը հասանելի է հետևյալ հղումով՝ </w:t>
      </w:r>
      <w:hyperlink r:id="rId16"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67FFB164" w14:textId="61351FF6" w:rsidR="00A10BAB" w:rsidRPr="00021D5E" w:rsidRDefault="00A10BAB" w:rsidP="00A10BAB">
      <w:pPr>
        <w:ind w:firstLine="567"/>
        <w:jc w:val="both"/>
        <w:rPr>
          <w:rFonts w:ascii="GHEA Grapalat" w:hAnsi="GHEA Grapalat"/>
          <w:i/>
          <w:sz w:val="20"/>
          <w:szCs w:val="20"/>
          <w:lang w:val="af-ZA"/>
        </w:rPr>
      </w:pPr>
      <w:r w:rsidRPr="00021D5E">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021D5E">
        <w:rPr>
          <w:rFonts w:ascii="GHEA Grapalat" w:hAnsi="GHEA Grapalat"/>
          <w:i/>
          <w:sz w:val="20"/>
          <w:szCs w:val="20"/>
          <w:lang w:val="af-ZA"/>
        </w:rPr>
        <w:t>800-600</w:t>
      </w:r>
      <w:r w:rsidRPr="00021D5E">
        <w:rPr>
          <w:rFonts w:ascii="GHEA Grapalat" w:hAnsi="GHEA Grapalat"/>
          <w:i/>
          <w:sz w:val="20"/>
          <w:szCs w:val="20"/>
          <w:lang w:val="af-ZA"/>
        </w:rPr>
        <w:t>):</w:t>
      </w:r>
    </w:p>
    <w:p w14:paraId="57452EDB" w14:textId="77777777" w:rsidR="00A10BAB" w:rsidRPr="00021D5E" w:rsidRDefault="00A10BAB" w:rsidP="00A10BAB">
      <w:pPr>
        <w:ind w:firstLine="567"/>
        <w:rPr>
          <w:rFonts w:ascii="GHEA Grapalat" w:hAnsi="GHEA Grapalat"/>
          <w:b/>
          <w:i/>
          <w:sz w:val="20"/>
          <w:szCs w:val="20"/>
          <w:lang w:val="af-ZA"/>
        </w:rPr>
      </w:pPr>
      <w:bookmarkStart w:id="1" w:name="_Hlk9322052"/>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ինչպես</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նաև</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անվճար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4E47F3CA" w:rsidR="00A10BAB" w:rsidRPr="006E0A77" w:rsidRDefault="002A1309" w:rsidP="00BF288D">
      <w:pPr>
        <w:pStyle w:val="BodyText"/>
        <w:ind w:right="-7"/>
        <w:jc w:val="center"/>
        <w:rPr>
          <w:rFonts w:ascii="GHEA Grapalat" w:hAnsi="GHEA Grapalat"/>
          <w:b/>
          <w:bCs/>
          <w:noProof/>
          <w:sz w:val="20"/>
          <w:lang w:val="af-ZA"/>
        </w:rPr>
      </w:pPr>
      <w:r w:rsidRPr="002A1309">
        <w:rPr>
          <w:rFonts w:ascii="GHEA Grapalat" w:hAnsi="GHEA Grapalat"/>
          <w:b/>
          <w:bCs/>
          <w:noProof/>
          <w:sz w:val="20"/>
          <w:lang w:val="af-ZA"/>
        </w:rPr>
        <w:t>ՀՀ ԱՐՄԱՎԻՐԻ ՄԱՐԶԻ ՄԵԾԱՄՈՐ ՀԱՄԱՅՆՔԻ «ՋԱՆՖԻԴԱՅԻ Է</w:t>
      </w:r>
      <w:r w:rsidRPr="002A1309">
        <w:rPr>
          <w:rFonts w:ascii="Cambria Math" w:hAnsi="Cambria Math" w:cs="Cambria Math"/>
          <w:b/>
          <w:bCs/>
          <w:noProof/>
          <w:sz w:val="20"/>
          <w:lang w:val="af-ZA"/>
        </w:rPr>
        <w:t>․</w:t>
      </w:r>
      <w:r w:rsidRPr="002A1309">
        <w:rPr>
          <w:rFonts w:ascii="GHEA Grapalat" w:hAnsi="GHEA Grapalat"/>
          <w:b/>
          <w:bCs/>
          <w:noProof/>
          <w:sz w:val="20"/>
          <w:lang w:val="af-ZA"/>
        </w:rPr>
        <w:t xml:space="preserve"> ԴԱՇՏՈՅԱՆԻ ԱՆՎԱՆ ՄԻՋՆԱԿԱՐԳ ԴՊՐՈՑ» </w:t>
      </w:r>
      <w:r w:rsidRPr="00205714">
        <w:rPr>
          <w:rFonts w:ascii="GHEA Grapalat" w:hAnsi="GHEA Grapalat"/>
          <w:b/>
          <w:bCs/>
          <w:noProof/>
          <w:sz w:val="20"/>
          <w:lang w:val="af-ZA"/>
        </w:rPr>
        <w:t xml:space="preserve">ՊՈԱԿ-Ի ԿԱՌՈՒՑՄԱՆ </w:t>
      </w:r>
      <w:r w:rsidR="00CC3EAE" w:rsidRPr="006E0A77">
        <w:rPr>
          <w:rFonts w:ascii="GHEA Grapalat" w:hAnsi="GHEA Grapalat"/>
          <w:b/>
          <w:bCs/>
          <w:noProof/>
          <w:sz w:val="20"/>
          <w:lang w:val="af-ZA"/>
        </w:rPr>
        <w:t xml:space="preserve">ՆԱԽԱԳԾԱՆԱԽԱՀԱՇՎԱՅԻՆ ՓԱՍՏԱԹՂԹԵՐԻ ՄՇԱԿՄԱՆ ԽՈՐՀՐԴԱՏՎԱԿԱՆ </w:t>
      </w:r>
      <w:r w:rsidR="00205714" w:rsidRPr="006E0A77">
        <w:rPr>
          <w:rFonts w:ascii="GHEA Grapalat" w:hAnsi="GHEA Grapalat"/>
          <w:b/>
          <w:bCs/>
          <w:noProof/>
          <w:sz w:val="20"/>
          <w:lang w:val="af-ZA"/>
        </w:rPr>
        <w:t>ԾԱՌԱՅՈՒԹՅԱՆ ՁԵՌՔԲԵՐՄԱՆ ՆՊԱՏԱԿՈՎ ՀԱՅՏԱՐԱՐՎԱԾ 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65576831"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153FF2" w:rsidRPr="006E0A77">
        <w:rPr>
          <w:rFonts w:ascii="GHEA Grapalat" w:hAnsi="GHEA Grapalat" w:cs="Times Armenian"/>
          <w:sz w:val="20"/>
          <w:lang w:val="af-ZA"/>
        </w:rPr>
        <w:t>ՀՀՔԿ-ԲՄԽԾՁԲ-</w:t>
      </w:r>
      <w:r w:rsidR="00482A73" w:rsidRPr="006E0A77">
        <w:rPr>
          <w:rFonts w:ascii="GHEA Grapalat" w:hAnsi="GHEA Grapalat" w:cs="Times Armenian"/>
          <w:sz w:val="20"/>
          <w:lang w:val="af-ZA"/>
        </w:rPr>
        <w:t>2</w:t>
      </w:r>
      <w:r w:rsidR="00D367A0">
        <w:rPr>
          <w:rFonts w:ascii="GHEA Grapalat" w:hAnsi="GHEA Grapalat" w:cs="Times Armenian"/>
          <w:sz w:val="20"/>
          <w:lang w:val="af-ZA"/>
        </w:rPr>
        <w:t>5</w:t>
      </w:r>
      <w:r w:rsidR="00482A73" w:rsidRPr="006E0A77">
        <w:rPr>
          <w:rFonts w:ascii="GHEA Grapalat" w:hAnsi="GHEA Grapalat" w:cs="Times Armenian"/>
          <w:sz w:val="20"/>
          <w:lang w:val="af-ZA"/>
        </w:rPr>
        <w:t>/</w:t>
      </w:r>
      <w:r w:rsidR="002566F5">
        <w:rPr>
          <w:rFonts w:ascii="GHEA Grapalat" w:hAnsi="GHEA Grapalat" w:cs="Times Armenian"/>
          <w:sz w:val="20"/>
          <w:lang w:val="af-ZA"/>
        </w:rPr>
        <w:t>19</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3CF2C187" w:rsidR="00A10BAB" w:rsidRPr="00D367A0" w:rsidRDefault="00A10BAB" w:rsidP="00A10BAB">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D367A0" w:rsidRPr="00D367A0">
        <w:rPr>
          <w:rFonts w:ascii="GHEA Grapalat" w:hAnsi="GHEA Grapalat"/>
          <w:color w:val="000000"/>
          <w:sz w:val="20"/>
          <w:szCs w:val="20"/>
          <w:lang w:val="af-ZA"/>
        </w:rPr>
        <w:t>a.manucharyan@minurban.am</w:t>
      </w:r>
      <w:r w:rsidRPr="00D367A0">
        <w:rPr>
          <w:rFonts w:ascii="GHEA Grapalat" w:hAnsi="GHEA Grapalat" w:cs="Sylfaen"/>
          <w:sz w:val="20"/>
          <w:szCs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69586221" w:rsidR="008A7ADF" w:rsidRPr="00704DA4" w:rsidRDefault="008A7ADF" w:rsidP="00BF288D">
      <w:pPr>
        <w:pStyle w:val="Heading3"/>
        <w:spacing w:line="240" w:lineRule="auto"/>
        <w:ind w:firstLine="567"/>
        <w:jc w:val="both"/>
        <w:rPr>
          <w:rFonts w:ascii="GHEA Grapalat" w:hAnsi="GHEA Grapalat"/>
          <w:i w:val="0"/>
          <w:noProof/>
          <w:lang w:val="en-US"/>
        </w:rPr>
      </w:pPr>
      <w:r w:rsidRPr="00704DA4">
        <w:rPr>
          <w:rFonts w:ascii="GHEA Grapalat" w:hAnsi="GHEA Grapalat"/>
          <w:i w:val="0"/>
          <w:noProof/>
          <w:lang w:val="en-US"/>
        </w:rPr>
        <w:t xml:space="preserve">1.1 </w:t>
      </w:r>
      <w:r w:rsidRPr="00B32048">
        <w:rPr>
          <w:rFonts w:ascii="GHEA Grapalat" w:hAnsi="GHEA Grapalat"/>
          <w:i w:val="0"/>
          <w:noProof/>
          <w:lang w:val="en-US"/>
        </w:rPr>
        <w:t xml:space="preserve">Գնման առարկա է հանդիսանում </w:t>
      </w:r>
      <w:r w:rsidR="00B32048" w:rsidRPr="00B32048">
        <w:rPr>
          <w:rFonts w:ascii="GHEA Grapalat" w:hAnsi="GHEA Grapalat"/>
          <w:i w:val="0"/>
          <w:lang w:val="af-ZA"/>
        </w:rPr>
        <w:t>ՀՀ Արմավիրի մարզի Մեծամոր համայնքի «Ջանֆիդայի Է</w:t>
      </w:r>
      <w:r w:rsidR="00B32048" w:rsidRPr="00B32048">
        <w:rPr>
          <w:rFonts w:ascii="Cambria Math" w:hAnsi="Cambria Math" w:cs="Cambria Math"/>
          <w:i w:val="0"/>
          <w:lang w:val="af-ZA"/>
        </w:rPr>
        <w:t>․</w:t>
      </w:r>
      <w:r w:rsidR="00B32048" w:rsidRPr="00B32048">
        <w:rPr>
          <w:rFonts w:ascii="GHEA Grapalat" w:hAnsi="GHEA Grapalat"/>
          <w:i w:val="0"/>
          <w:lang w:val="af-ZA"/>
        </w:rPr>
        <w:t xml:space="preserve"> Դաշտոյանի անվան միջնակարգ դպրոց»</w:t>
      </w:r>
      <w:r w:rsidR="00B32048">
        <w:rPr>
          <w:rFonts w:ascii="GHEA Grapalat" w:hAnsi="GHEA Grapalat"/>
          <w:b/>
          <w:i w:val="0"/>
          <w:lang w:val="af-ZA"/>
        </w:rPr>
        <w:t xml:space="preserve"> </w:t>
      </w:r>
      <w:r w:rsidR="005A41A8" w:rsidRPr="0035722B">
        <w:rPr>
          <w:rFonts w:ascii="GHEA Grapalat" w:hAnsi="GHEA Grapalat"/>
          <w:i w:val="0"/>
          <w:noProof/>
          <w:lang w:val="en-US"/>
        </w:rPr>
        <w:t xml:space="preserve">ՊՈԱԿ-ի կառուցման նախագծանախահաշվային փաստաթղթերի մշակման խորհրդատվական </w:t>
      </w:r>
      <w:r w:rsidRPr="00704DA4">
        <w:rPr>
          <w:rFonts w:ascii="GHEA Grapalat" w:hAnsi="GHEA Grapalat"/>
          <w:i w:val="0"/>
          <w:noProof/>
          <w:lang w:val="en-US"/>
        </w:rPr>
        <w:t>ծառայության  ձեռքբերումը (այսուհետ` նաև ծառայություն)</w:t>
      </w:r>
      <w:r w:rsidR="00FE10C1" w:rsidRPr="00704DA4">
        <w:rPr>
          <w:rFonts w:ascii="GHEA Grapalat" w:hAnsi="GHEA Grapalat"/>
          <w:i w:val="0"/>
          <w:noProof/>
          <w:lang w:val="en-US"/>
        </w:rPr>
        <w:t xml:space="preserve">, </w:t>
      </w:r>
      <w:r w:rsidR="00FE10C1" w:rsidRPr="0035722B">
        <w:rPr>
          <w:rFonts w:ascii="GHEA Grapalat" w:hAnsi="GHEA Grapalat"/>
          <w:i w:val="0"/>
          <w:noProof/>
          <w:lang w:val="en-US"/>
        </w:rPr>
        <w:t>որը խմբավորված է «1» չափաբաժնում՝</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6A80BF31" w:rsidR="008A7ADF" w:rsidRPr="006E0A77" w:rsidRDefault="00715DA4" w:rsidP="00803EFE">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w:t>
            </w:r>
            <w:r w:rsidR="00803EFE">
              <w:rPr>
                <w:rFonts w:ascii="GHEA Grapalat" w:hAnsi="GHEA Grapalat" w:cs="Times Armenian"/>
                <w:b/>
                <w:sz w:val="18"/>
                <w:szCs w:val="18"/>
                <w:lang w:val="pt-BR"/>
              </w:rPr>
              <w:t>5</w:t>
            </w:r>
            <w:r w:rsidR="00E73571">
              <w:rPr>
                <w:rFonts w:ascii="GHEA Grapalat" w:hAnsi="GHEA Grapalat" w:cs="Times Armenian"/>
                <w:b/>
                <w:sz w:val="18"/>
                <w:szCs w:val="18"/>
                <w:lang w:val="pt-BR"/>
              </w:rPr>
              <w:t xml:space="preserve"> 000 000</w:t>
            </w:r>
          </w:p>
        </w:tc>
        <w:tc>
          <w:tcPr>
            <w:tcW w:w="6806" w:type="dxa"/>
            <w:vAlign w:val="center"/>
          </w:tcPr>
          <w:p w14:paraId="3443A29D" w14:textId="279DE95B" w:rsidR="008A7ADF" w:rsidRPr="006E0A77" w:rsidRDefault="00803EFE" w:rsidP="00715DA4">
            <w:pPr>
              <w:pStyle w:val="BodyTextIndent2"/>
              <w:spacing w:line="240" w:lineRule="auto"/>
              <w:ind w:firstLine="0"/>
              <w:jc w:val="center"/>
              <w:rPr>
                <w:rFonts w:ascii="GHEA Grapalat" w:hAnsi="GHEA Grapalat" w:cs="Times Armenian"/>
                <w:b/>
                <w:sz w:val="18"/>
                <w:szCs w:val="18"/>
                <w:lang w:val="pt-BR"/>
              </w:rPr>
            </w:pPr>
            <w:r w:rsidRPr="00803EFE">
              <w:rPr>
                <w:rFonts w:ascii="GHEA Grapalat" w:hAnsi="GHEA Grapalat" w:cs="Times Armenian"/>
                <w:b/>
                <w:sz w:val="18"/>
                <w:szCs w:val="18"/>
                <w:lang w:val="pt-BR"/>
              </w:rPr>
              <w:t>ՀՀ Արմավիրի մարզի Մեծամոր համայնքի «Ջանֆիդայի Է</w:t>
            </w:r>
            <w:r w:rsidRPr="00803EFE">
              <w:rPr>
                <w:rFonts w:ascii="Cambria Math" w:hAnsi="Cambria Math" w:cs="Cambria Math"/>
                <w:b/>
                <w:sz w:val="18"/>
                <w:szCs w:val="18"/>
                <w:lang w:val="pt-BR"/>
              </w:rPr>
              <w:t>․</w:t>
            </w:r>
            <w:r w:rsidRPr="00803EFE">
              <w:rPr>
                <w:rFonts w:ascii="GHEA Grapalat" w:hAnsi="GHEA Grapalat" w:cs="Times Armenian"/>
                <w:b/>
                <w:sz w:val="18"/>
                <w:szCs w:val="18"/>
                <w:lang w:val="pt-BR"/>
              </w:rPr>
              <w:t xml:space="preserve"> Դաշտոյանի անվան միջնակարգ դպրոց» </w:t>
            </w:r>
            <w:r w:rsidR="005A41A8" w:rsidRPr="005A41A8">
              <w:rPr>
                <w:rFonts w:ascii="GHEA Grapalat" w:hAnsi="GHEA Grapalat" w:cs="Times Armenian"/>
                <w:b/>
                <w:sz w:val="18"/>
                <w:szCs w:val="18"/>
                <w:lang w:val="pt-BR"/>
              </w:rPr>
              <w:t xml:space="preserve">ՊՈԱԿ-ի կառուցման նախագծանախահաշվային փաստաթղթերի մշակման խորհրդատվական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1E538138" w14:textId="77777777" w:rsidR="00ED25B7" w:rsidRPr="006D3DF1" w:rsidRDefault="00ED25B7" w:rsidP="00ED25B7">
      <w:pPr>
        <w:pStyle w:val="BodyTextIndent2"/>
        <w:spacing w:line="240" w:lineRule="auto"/>
        <w:ind w:firstLine="567"/>
        <w:rPr>
          <w:rFonts w:ascii="GHEA Grapalat" w:hAnsi="GHEA Grapalat"/>
          <w:b/>
          <w:sz w:val="24"/>
        </w:rPr>
      </w:pPr>
      <w:r w:rsidRPr="006D3DF1">
        <w:rPr>
          <w:rFonts w:ascii="GHEA Grapalat" w:hAnsi="GHEA Grapalat"/>
          <w:b/>
          <w:sz w:val="24"/>
        </w:rPr>
        <w:t xml:space="preserve">Ընդ որում կանխավճարի հատկացումը ընտրված մասնակցին կտրամադրվի </w:t>
      </w:r>
      <w:r w:rsidRPr="006D3DF1">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6D3DF1">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DF9A3B8" w14:textId="0490FE6A" w:rsidR="001943D7" w:rsidRPr="006E0A77" w:rsidRDefault="00ED25B7" w:rsidP="00ED25B7">
      <w:pPr>
        <w:pStyle w:val="BodyTextIndent2"/>
        <w:spacing w:line="240" w:lineRule="auto"/>
        <w:ind w:firstLine="567"/>
        <w:rPr>
          <w:rFonts w:ascii="GHEA Grapalat" w:hAnsi="GHEA Grapalat"/>
        </w:rPr>
      </w:pPr>
      <w:r w:rsidRPr="006D3DF1">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r w:rsidR="001943D7" w:rsidRPr="006E0A77">
        <w:rPr>
          <w:rFonts w:ascii="GHEA Grapalat" w:hAnsi="GHEA Grapalat"/>
        </w:rPr>
        <w:t xml:space="preserve">:  </w:t>
      </w:r>
    </w:p>
    <w:p w14:paraId="6D0AB391" w14:textId="77777777" w:rsidR="001943D7" w:rsidRPr="006E0A77" w:rsidRDefault="001943D7" w:rsidP="001943D7">
      <w:pPr>
        <w:ind w:firstLine="567"/>
        <w:rPr>
          <w:rFonts w:ascii="GHEA Grapalat" w:hAnsi="GHEA Grapalat" w:cs="Sylfaen"/>
          <w:i/>
          <w:sz w:val="20"/>
          <w:lang w:val="es-ES"/>
        </w:rPr>
      </w:pP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lastRenderedPageBreak/>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3CD6A7AA"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1C41A1B" w:rsidR="00B41427" w:rsidRPr="006E0A77" w:rsidRDefault="00B41427" w:rsidP="00A971B4">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640C08">
            <w:pPr>
              <w:jc w:val="center"/>
              <w:rPr>
                <w:rFonts w:ascii="GHEA Grapalat" w:hAnsi="GHEA Grapalat"/>
                <w:sz w:val="18"/>
                <w:szCs w:val="18"/>
              </w:rPr>
            </w:pPr>
            <w:r w:rsidRPr="006E0A77">
              <w:rPr>
                <w:rFonts w:ascii="GHEA Grapalat" w:hAnsi="GHEA Grapalat"/>
                <w:b/>
                <w:sz w:val="18"/>
                <w:szCs w:val="18"/>
              </w:rPr>
              <w:t>ՀԱՄԱՄԱՍՆՈՒԹՅԱՆ</w:t>
            </w:r>
          </w:p>
        </w:tc>
      </w:tr>
      <w:tr w:rsidR="00B41427" w:rsidRPr="006E0A77" w14:paraId="4C2677E4" w14:textId="77777777" w:rsidTr="00640C08">
        <w:trPr>
          <w:trHeight w:val="458"/>
        </w:trPr>
        <w:tc>
          <w:tcPr>
            <w:tcW w:w="620" w:type="dxa"/>
            <w:shd w:val="clear" w:color="auto" w:fill="auto"/>
            <w:vAlign w:val="center"/>
          </w:tcPr>
          <w:p w14:paraId="3BE8F15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727F6E58"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ՏԵԽՆԻԿԱԿԱՆ ԱՌԱՋԱՐԿ (ՏԱ=</w:t>
            </w:r>
            <w:r w:rsidRPr="006E0A77">
              <w:rPr>
                <w:rFonts w:ascii="GHEA Grapalat" w:hAnsi="GHEA Grapalat"/>
                <w:sz w:val="18"/>
                <w:szCs w:val="18"/>
              </w:rPr>
              <w:t xml:space="preserve"> ՏԱ1+ ՏԱ2</w:t>
            </w:r>
            <w:r w:rsidRPr="006E0A77">
              <w:rPr>
                <w:rFonts w:ascii="GHEA Grapalat" w:hAnsi="GHEA Grapalat"/>
                <w:b/>
                <w:sz w:val="18"/>
                <w:szCs w:val="18"/>
              </w:rPr>
              <w:t>)</w:t>
            </w:r>
          </w:p>
          <w:p w14:paraId="1DB91AB6" w14:textId="7D3C9069" w:rsidR="00B41427" w:rsidRPr="006E0A77" w:rsidRDefault="00B41427" w:rsidP="00640C08">
            <w:pPr>
              <w:rPr>
                <w:rFonts w:ascii="GHEA Grapalat" w:hAnsi="GHEA Grapalat"/>
                <w:sz w:val="18"/>
                <w:szCs w:val="18"/>
              </w:rPr>
            </w:pPr>
            <w:r w:rsidRPr="006E0A77">
              <w:rPr>
                <w:rFonts w:ascii="GHEA Grapalat" w:hAnsi="GHEA Grapalat"/>
                <w:sz w:val="18"/>
                <w:szCs w:val="18"/>
              </w:rPr>
              <w:t xml:space="preserve">(Աշխատակազմ (ՏԱ1) և </w:t>
            </w:r>
            <w:r w:rsidR="00FB6D4B" w:rsidRPr="006E0A77">
              <w:rPr>
                <w:rFonts w:ascii="GHEA Grapalat" w:hAnsi="GHEA Grapalat"/>
                <w:sz w:val="18"/>
                <w:szCs w:val="18"/>
              </w:rPr>
              <w:t xml:space="preserve">Էսքիզային նախագիծ </w:t>
            </w:r>
            <w:r w:rsidRPr="006E0A77">
              <w:rPr>
                <w:rFonts w:ascii="GHEA Grapalat" w:hAnsi="GHEA Grapalat"/>
                <w:sz w:val="18"/>
                <w:szCs w:val="18"/>
              </w:rPr>
              <w:t>(ՏԱ2))</w:t>
            </w:r>
          </w:p>
        </w:tc>
        <w:tc>
          <w:tcPr>
            <w:tcW w:w="2905" w:type="dxa"/>
            <w:shd w:val="clear" w:color="auto" w:fill="auto"/>
            <w:vAlign w:val="center"/>
          </w:tcPr>
          <w:p w14:paraId="61426B9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EF3BBB">
        <w:trPr>
          <w:trHeight w:val="438"/>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63A64206" w:rsidR="00906A2E" w:rsidRPr="006E0A77" w:rsidRDefault="00906A2E" w:rsidP="00EF3BBB">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00F60BB1">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2240091E"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58511434"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w:t>
            </w:r>
            <w:r w:rsidR="00ED12C0">
              <w:rPr>
                <w:rFonts w:ascii="GHEA Grapalat" w:hAnsi="GHEA Grapalat"/>
                <w:sz w:val="18"/>
                <w:szCs w:val="20"/>
              </w:rPr>
              <w:t xml:space="preserve"> </w:t>
            </w:r>
            <w:r w:rsidRPr="006E0A77">
              <w:rPr>
                <w:rFonts w:ascii="GHEA Grapalat" w:hAnsi="GHEA Grapalat"/>
                <w:sz w:val="18"/>
                <w:szCs w:val="20"/>
                <w:lang w:val="hy-AM"/>
              </w:rPr>
              <w:t>բնորոշ կտրվածքներ,</w:t>
            </w:r>
            <w:r w:rsidR="00ED12C0">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ինտերյերներ) և մասնակցի հայեցողությամբ այլ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48F791F2" w:rsidR="00A83758"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5CA6C9C7" w14:textId="0597C178" w:rsidR="00BD477B" w:rsidRDefault="00BD477B" w:rsidP="00B41427">
      <w:pPr>
        <w:pStyle w:val="NormalWeb"/>
        <w:spacing w:before="0" w:beforeAutospacing="0" w:after="0" w:afterAutospacing="0"/>
        <w:ind w:left="162" w:right="162"/>
        <w:jc w:val="both"/>
        <w:rPr>
          <w:rFonts w:ascii="GHEA Grapalat" w:hAnsi="GHEA Grapalat"/>
          <w:b/>
          <w:color w:val="FF0000"/>
          <w:sz w:val="20"/>
          <w:szCs w:val="20"/>
        </w:rPr>
      </w:pPr>
    </w:p>
    <w:p w14:paraId="29E5DAD5" w14:textId="77777777" w:rsidR="00BD477B" w:rsidRPr="006E0A77" w:rsidRDefault="00BD477B" w:rsidP="00B41427">
      <w:pPr>
        <w:pStyle w:val="NormalWeb"/>
        <w:spacing w:before="0" w:beforeAutospacing="0" w:after="0" w:afterAutospacing="0"/>
        <w:ind w:left="162" w:right="162"/>
        <w:jc w:val="both"/>
        <w:rPr>
          <w:rFonts w:ascii="GHEA Grapalat" w:hAnsi="GHEA Grapalat"/>
          <w:b/>
          <w:color w:val="FF0000"/>
          <w:sz w:val="20"/>
          <w:szCs w:val="20"/>
        </w:rPr>
      </w:pP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1D734202"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w:t>
      </w:r>
      <w:r w:rsidR="008E5AD6" w:rsidRPr="006E0A77">
        <w:rPr>
          <w:rFonts w:ascii="GHEA Grapalat" w:eastAsia="Calibri" w:hAnsi="GHEA Grapalat"/>
          <w:sz w:val="20"/>
          <w:szCs w:val="20"/>
        </w:rPr>
        <w:lastRenderedPageBreak/>
        <w:t xml:space="preserve">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3738A8F7" w:rsidR="007B04A1" w:rsidRPr="00DF5428" w:rsidRDefault="00B06EE5" w:rsidP="00715CB6">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007B04A1" w:rsidRPr="006E0A77">
        <w:rPr>
          <w:rFonts w:ascii="GHEA Grapalat" w:eastAsiaTheme="minorHAnsi" w:hAnsi="GHEA Grapalat" w:cstheme="minorBidi"/>
          <w:b/>
          <w:color w:val="000000" w:themeColor="text1"/>
          <w:lang w:val="hy-AM"/>
        </w:rPr>
        <w:t xml:space="preserve"> </w:t>
      </w:r>
      <w:r w:rsidRPr="00DF5428">
        <w:rPr>
          <w:rFonts w:ascii="GHEA Grapalat" w:eastAsiaTheme="minorHAnsi" w:hAnsi="GHEA Grapalat" w:cstheme="minorBidi"/>
          <w:b/>
          <w:sz w:val="20"/>
          <w:szCs w:val="20"/>
        </w:rPr>
        <w:t>Ն</w:t>
      </w:r>
      <w:r w:rsidRPr="00DF5428">
        <w:rPr>
          <w:rFonts w:ascii="GHEA Grapalat" w:eastAsiaTheme="minorHAnsi" w:hAnsi="GHEA Grapalat" w:cstheme="minorBidi"/>
          <w:b/>
          <w:sz w:val="20"/>
          <w:szCs w:val="20"/>
          <w:lang w:val="hy-AM"/>
        </w:rPr>
        <w:t xml:space="preserve">մանատիպ է համարվում </w:t>
      </w:r>
      <w:r w:rsidRPr="00DF5428">
        <w:rPr>
          <w:rFonts w:ascii="GHEA Grapalat" w:hAnsi="GHEA Grapalat"/>
          <w:b/>
          <w:sz w:val="20"/>
          <w:szCs w:val="20"/>
          <w:lang w:val="hy-AM"/>
        </w:rPr>
        <w:t xml:space="preserve">IV կամ IV-ից բարձր կատեգորիայի ռիսկայնության աստիճանի </w:t>
      </w:r>
      <w:r w:rsidR="00F60BB1" w:rsidRPr="00DF5428">
        <w:rPr>
          <w:rFonts w:ascii="GHEA Grapalat" w:eastAsia="GHEA Grapalat" w:hAnsi="GHEA Grapalat" w:cs="GHEA Grapalat"/>
          <w:b/>
          <w:sz w:val="20"/>
          <w:szCs w:val="20"/>
          <w:shd w:val="clear" w:color="auto" w:fill="FFFFFF"/>
        </w:rPr>
        <w:t>բնակելի և</w:t>
      </w:r>
      <w:r w:rsidR="00F60BB1" w:rsidRPr="00DF5428">
        <w:rPr>
          <w:rFonts w:ascii="GHEA Grapalat" w:hAnsi="GHEA Grapalat"/>
          <w:b/>
          <w:sz w:val="20"/>
          <w:szCs w:val="20"/>
          <w:lang w:val="hy-AM"/>
        </w:rPr>
        <w:t xml:space="preserve"> </w:t>
      </w:r>
      <w:r w:rsidRPr="00DF5428">
        <w:rPr>
          <w:rFonts w:ascii="GHEA Grapalat" w:hAnsi="GHEA Grapalat"/>
          <w:b/>
          <w:sz w:val="20"/>
          <w:szCs w:val="20"/>
          <w:lang w:val="hy-AM"/>
        </w:rPr>
        <w:t>հասարակական նշանակության օբյեկտների կառուցման</w:t>
      </w:r>
      <w:r w:rsidR="00265571" w:rsidRPr="00DF5428">
        <w:rPr>
          <w:rFonts w:ascii="GHEA Grapalat" w:eastAsia="GHEA Grapalat" w:hAnsi="GHEA Grapalat" w:cs="GHEA Grapalat"/>
          <w:b/>
          <w:sz w:val="20"/>
          <w:szCs w:val="20"/>
          <w:shd w:val="clear" w:color="auto" w:fill="FFFFFF"/>
        </w:rPr>
        <w:t xml:space="preserve"> կամ հիմնանորոգման/վերակառուցման</w:t>
      </w:r>
      <w:r w:rsidRPr="00DF5428">
        <w:rPr>
          <w:rFonts w:ascii="GHEA Grapalat" w:hAnsi="GHEA Grapalat"/>
          <w:b/>
          <w:sz w:val="20"/>
          <w:szCs w:val="20"/>
          <w:lang w:val="hy-AM"/>
        </w:rPr>
        <w:t xml:space="preserve"> նախագծանախահաշվային փաստաթղթերի կազմումը՝</w:t>
      </w:r>
      <w:r w:rsidRPr="00DF5428">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DF5428">
        <w:rPr>
          <w:rFonts w:ascii="GHEA Grapalat" w:eastAsia="Calibri" w:hAnsi="GHEA Grapalat"/>
          <w:b/>
          <w:color w:val="000000" w:themeColor="text1"/>
          <w:sz w:val="20"/>
          <w:szCs w:val="20"/>
        </w:rPr>
        <w:t>:</w:t>
      </w:r>
    </w:p>
    <w:p w14:paraId="50B986D1" w14:textId="79E37555" w:rsidR="00B41427" w:rsidRPr="006E0A77"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6E0A7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40BB91CE" w14:textId="55EA0AE9" w:rsidR="00B41427" w:rsidRPr="006E0A77" w:rsidRDefault="00B41427" w:rsidP="00EE36A2">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6E0A7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6E0A77">
              <w:rPr>
                <w:rFonts w:ascii="GHEA Grapalat" w:hAnsi="GHEA Grapalat" w:cs="Sylfaen"/>
                <w:b/>
                <w:bCs/>
                <w:sz w:val="20"/>
                <w:szCs w:val="20"/>
                <w:lang w:val="hy-AM" w:eastAsia="ru-RU"/>
              </w:rPr>
              <w:t>ԼԻՑԵՆԶԻԱ</w:t>
            </w:r>
          </w:p>
          <w:p w14:paraId="43066B4E" w14:textId="77777777" w:rsidR="00344D29" w:rsidRPr="006E0A7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6E0A7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6E0A77" w:rsidRDefault="00344D29" w:rsidP="005E53E1">
            <w:pPr>
              <w:pStyle w:val="NormalWeb"/>
              <w:shd w:val="clear" w:color="auto" w:fill="FFFFFF"/>
              <w:spacing w:before="0" w:beforeAutospacing="0" w:after="0" w:afterAutospacing="0"/>
              <w:jc w:val="both"/>
              <w:rPr>
                <w:rFonts w:ascii="GHEA Grapalat" w:hAnsi="GHEA Grapalat" w:cs="Sylfaen"/>
                <w:b/>
                <w:lang w:val="fr-FR" w:eastAsia="ru-RU"/>
              </w:rPr>
            </w:pPr>
            <w:r w:rsidRPr="006E0A77">
              <w:rPr>
                <w:rFonts w:ascii="GHEA Grapalat" w:hAnsi="GHEA Grapalat" w:cs="Sylfaen"/>
                <w:b/>
                <w:bCs/>
                <w:lang w:val="fr-FR" w:eastAsia="ru-RU"/>
              </w:rPr>
              <w:t xml:space="preserve">ՀՀ </w:t>
            </w:r>
            <w:r w:rsidRPr="006E0A77">
              <w:rPr>
                <w:rFonts w:ascii="GHEA Grapalat" w:hAnsi="GHEA Grapalat" w:cs="Sylfaen"/>
                <w:b/>
                <w:bCs/>
                <w:lang w:val="hy-AM" w:eastAsia="ru-RU"/>
              </w:rPr>
              <w:t>քաղաքաշինության կոմիտեի նախագահի</w:t>
            </w:r>
            <w:r w:rsidRPr="006E0A77">
              <w:rPr>
                <w:rFonts w:ascii="GHEA Grapalat" w:hAnsi="GHEA Grapalat" w:cs="Sylfaen"/>
                <w:b/>
                <w:bCs/>
                <w:lang w:val="fr-FR" w:eastAsia="ru-RU"/>
              </w:rPr>
              <w:t xml:space="preserve"> 20</w:t>
            </w:r>
            <w:r w:rsidRPr="006E0A77">
              <w:rPr>
                <w:rFonts w:ascii="GHEA Grapalat" w:hAnsi="GHEA Grapalat" w:cs="Sylfaen"/>
                <w:b/>
                <w:bCs/>
                <w:lang w:val="hy-AM" w:eastAsia="ru-RU"/>
              </w:rPr>
              <w:t>23</w:t>
            </w:r>
            <w:r w:rsidRPr="006E0A77">
              <w:rPr>
                <w:rFonts w:ascii="GHEA Grapalat" w:hAnsi="GHEA Grapalat" w:cs="Sylfaen"/>
                <w:b/>
                <w:bCs/>
                <w:lang w:val="fr-FR" w:eastAsia="ru-RU"/>
              </w:rPr>
              <w:t xml:space="preserve"> թվականի</w:t>
            </w:r>
            <w:r w:rsidRPr="006E0A77">
              <w:rPr>
                <w:rFonts w:ascii="GHEA Grapalat" w:hAnsi="GHEA Grapalat" w:cs="Sylfaen"/>
                <w:b/>
                <w:lang w:val="fr-FR" w:eastAsia="ru-RU"/>
              </w:rPr>
              <w:t xml:space="preserve"> </w:t>
            </w:r>
            <w:r w:rsidRPr="006E0A77">
              <w:rPr>
                <w:rFonts w:ascii="GHEA Grapalat" w:hAnsi="GHEA Grapalat" w:cs="Sylfaen"/>
                <w:b/>
                <w:lang w:val="hy-AM" w:eastAsia="ru-RU"/>
              </w:rPr>
              <w:t>դեկտեմբերի 6</w:t>
            </w:r>
            <w:r w:rsidRPr="006E0A77">
              <w:rPr>
                <w:rFonts w:ascii="GHEA Grapalat" w:hAnsi="GHEA Grapalat" w:cs="Sylfaen"/>
                <w:b/>
                <w:bCs/>
                <w:lang w:val="fr-FR" w:eastAsia="ru-RU"/>
              </w:rPr>
              <w:t xml:space="preserve">-ի N </w:t>
            </w:r>
            <w:r w:rsidRPr="006E0A77">
              <w:rPr>
                <w:rFonts w:ascii="GHEA Grapalat" w:hAnsi="GHEA Grapalat" w:cs="Sylfaen"/>
                <w:b/>
                <w:bCs/>
                <w:lang w:val="hy-AM" w:eastAsia="ru-RU"/>
              </w:rPr>
              <w:t>15</w:t>
            </w:r>
            <w:r w:rsidRPr="006E0A77">
              <w:rPr>
                <w:rFonts w:ascii="GHEA Grapalat" w:hAnsi="GHEA Grapalat" w:cs="Sylfaen"/>
                <w:b/>
                <w:bCs/>
                <w:lang w:val="fr-FR" w:eastAsia="ru-RU"/>
              </w:rPr>
              <w:t xml:space="preserve">-Ն </w:t>
            </w:r>
            <w:r w:rsidRPr="006E0A77">
              <w:rPr>
                <w:rFonts w:ascii="GHEA Grapalat" w:hAnsi="GHEA Grapalat" w:cs="Sylfaen"/>
                <w:b/>
                <w:bCs/>
                <w:lang w:val="hy-AM" w:eastAsia="ru-RU"/>
              </w:rPr>
              <w:t>հրաման</w:t>
            </w:r>
          </w:p>
          <w:p w14:paraId="7FB10B22" w14:textId="77777777" w:rsidR="00344D29" w:rsidRPr="006E0A77" w:rsidRDefault="00344D29">
            <w:pPr>
              <w:shd w:val="clear" w:color="auto" w:fill="FFFFFF"/>
              <w:rPr>
                <w:rFonts w:ascii="GHEA Grapalat" w:hAnsi="GHEA Grapalat"/>
                <w:i/>
                <w:color w:val="000000"/>
                <w:shd w:val="clear" w:color="auto" w:fill="FFFFFF"/>
                <w:lang w:val="fr-FR" w:eastAsia="ru-RU"/>
              </w:rPr>
            </w:pPr>
            <w:r w:rsidRPr="006E0A77">
              <w:rPr>
                <w:rFonts w:ascii="GHEA Grapalat" w:hAnsi="GHEA Grapalat"/>
                <w:i/>
                <w:color w:val="000000"/>
                <w:sz w:val="20"/>
                <w:shd w:val="clear" w:color="auto" w:fill="FFFFFF"/>
                <w:lang w:val="fr-FR"/>
              </w:rPr>
              <w:t>(</w:t>
            </w:r>
            <w:r w:rsidRPr="006E0A77">
              <w:rPr>
                <w:rFonts w:ascii="GHEA Grapalat" w:hAnsi="GHEA Grapalat"/>
                <w:i/>
                <w:color w:val="000000"/>
                <w:sz w:val="20"/>
                <w:shd w:val="clear" w:color="auto" w:fill="FFFFFF"/>
              </w:rPr>
              <w:t>լիցենզիայի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անբաժանելի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մաս</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հանդիսացող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համապատասխան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ոլորտի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աշխատանքներն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իրականացնող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պատասխանատու</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անձանց</w:t>
            </w:r>
            <w:r w:rsidRPr="006E0A77">
              <w:rPr>
                <w:rFonts w:ascii="GHEA Grapalat" w:hAnsi="GHEA Grapalat"/>
                <w:i/>
                <w:color w:val="000000"/>
                <w:sz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6E0A77" w:rsidRDefault="00344D29">
            <w:pPr>
              <w:rPr>
                <w:rFonts w:ascii="GHEA Grapalat" w:hAnsi="GHEA Grapalat" w:cs="Arial"/>
                <w:color w:val="000000"/>
                <w:sz w:val="20"/>
                <w:szCs w:val="20"/>
                <w:lang w:val="hy-AM"/>
              </w:rPr>
            </w:pPr>
            <w:r w:rsidRPr="006E0A7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6E0A77"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6E0A7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6E0A7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1)</w:t>
      </w:r>
    </w:p>
    <w:p w14:paraId="46117A87"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AF57ED">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6E0A77" w:rsidRDefault="002F1799" w:rsidP="002F1799">
      <w:pPr>
        <w:ind w:right="548"/>
        <w:jc w:val="right"/>
        <w:rPr>
          <w:rFonts w:ascii="GHEA Grapalat" w:hAnsi="GHEA Grapalat"/>
          <w:b/>
          <w:sz w:val="20"/>
          <w:lang w:val="hy-AM"/>
        </w:rPr>
      </w:pPr>
    </w:p>
    <w:p w14:paraId="465243B1" w14:textId="769216B7" w:rsidR="002F1799" w:rsidRPr="006E0A77" w:rsidRDefault="002F1799" w:rsidP="002F1799">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975462">
        <w:trPr>
          <w:trHeight w:val="1385"/>
        </w:trPr>
        <w:tc>
          <w:tcPr>
            <w:tcW w:w="539" w:type="dxa"/>
            <w:shd w:val="clear" w:color="auto" w:fill="F7CAAC"/>
          </w:tcPr>
          <w:p w14:paraId="233190A6" w14:textId="77777777" w:rsidR="00344D29" w:rsidRPr="006E0A77" w:rsidRDefault="00344D29" w:rsidP="00975462">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tcPr>
          <w:p w14:paraId="3F8702A7"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6E0A77" w:rsidRDefault="00344D29" w:rsidP="00975462">
            <w:pPr>
              <w:jc w:val="center"/>
              <w:rPr>
                <w:rFonts w:ascii="GHEA Grapalat" w:hAnsi="GHEA Grapalat"/>
                <w:b/>
                <w:color w:val="000000"/>
                <w:sz w:val="16"/>
                <w:szCs w:val="16"/>
                <w:lang w:val="hy-AM"/>
              </w:rPr>
            </w:pPr>
          </w:p>
          <w:p w14:paraId="7F788740"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975462">
        <w:trPr>
          <w:trHeight w:val="638"/>
        </w:trPr>
        <w:tc>
          <w:tcPr>
            <w:tcW w:w="3515" w:type="dxa"/>
            <w:gridSpan w:val="5"/>
            <w:shd w:val="clear" w:color="auto" w:fill="F2F2F2"/>
          </w:tcPr>
          <w:p w14:paraId="180142C5" w14:textId="77777777" w:rsidR="00344D29" w:rsidRPr="006E0A77" w:rsidRDefault="00344D29" w:rsidP="00975462">
            <w:pPr>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975462">
        <w:trPr>
          <w:trHeight w:val="1619"/>
        </w:trPr>
        <w:tc>
          <w:tcPr>
            <w:tcW w:w="539" w:type="dxa"/>
          </w:tcPr>
          <w:p w14:paraId="422D6332"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81" w:type="dxa"/>
          </w:tcPr>
          <w:p w14:paraId="62434556"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Ճարտարապետի</w:t>
            </w:r>
            <w:r w:rsidRPr="006E0A77">
              <w:rPr>
                <w:rFonts w:ascii="GHEA Grapalat" w:hAnsi="GHEA Grapalat"/>
                <w:sz w:val="18"/>
                <w:szCs w:val="18"/>
                <w:lang w:val="hy-AM"/>
              </w:rPr>
              <w:t xml:space="preserve"> կամ </w:t>
            </w:r>
            <w:r w:rsidRPr="006E0A77">
              <w:rPr>
                <w:rFonts w:ascii="GHEA Grapalat" w:hAnsi="GHEA Grapalat"/>
                <w:b/>
                <w:sz w:val="18"/>
                <w:szCs w:val="18"/>
                <w:lang w:val="hy-AM"/>
              </w:rPr>
              <w:t>ճարտարապետ-դիզայների</w:t>
            </w:r>
            <w:r w:rsidRPr="006E0A77">
              <w:rPr>
                <w:rFonts w:ascii="GHEA Grapalat" w:hAnsi="GHEA Grapalat"/>
                <w:sz w:val="18"/>
                <w:szCs w:val="18"/>
                <w:lang w:val="hy-AM"/>
              </w:rPr>
              <w:t xml:space="preserve"> որակավորմամբ բարձրագույն կրթություն</w:t>
            </w:r>
          </w:p>
        </w:tc>
        <w:tc>
          <w:tcPr>
            <w:tcW w:w="1191" w:type="dxa"/>
          </w:tcPr>
          <w:p w14:paraId="49C7DBB8"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1344F5C4"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57952476" w14:textId="77777777" w:rsidR="00344D29" w:rsidRPr="006E0A77" w:rsidRDefault="00344D29" w:rsidP="00975462">
            <w:pPr>
              <w:ind w:left="339"/>
              <w:rPr>
                <w:rFonts w:ascii="GHEA Grapalat" w:hAnsi="GHEA Grapalat"/>
                <w:sz w:val="18"/>
                <w:szCs w:val="18"/>
                <w:lang w:val="hy-AM"/>
              </w:rPr>
            </w:pPr>
          </w:p>
        </w:tc>
        <w:tc>
          <w:tcPr>
            <w:tcW w:w="3515" w:type="dxa"/>
          </w:tcPr>
          <w:p w14:paraId="0FA4AEEB"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344D29" w:rsidRPr="006E0A77" w14:paraId="1A634676" w14:textId="77777777" w:rsidTr="00975462">
        <w:trPr>
          <w:trHeight w:val="1574"/>
        </w:trPr>
        <w:tc>
          <w:tcPr>
            <w:tcW w:w="539" w:type="dxa"/>
          </w:tcPr>
          <w:p w14:paraId="46A6BB6B"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2</w:t>
            </w:r>
          </w:p>
          <w:p w14:paraId="0570D469" w14:textId="77777777" w:rsidR="00344D29" w:rsidRPr="006E0A77" w:rsidRDefault="00344D29" w:rsidP="00975462">
            <w:pPr>
              <w:jc w:val="center"/>
              <w:rPr>
                <w:rFonts w:ascii="GHEA Grapalat" w:hAnsi="GHEA Grapalat"/>
                <w:b/>
                <w:sz w:val="18"/>
                <w:szCs w:val="18"/>
                <w:lang w:val="hy-AM"/>
              </w:rPr>
            </w:pPr>
          </w:p>
        </w:tc>
        <w:tc>
          <w:tcPr>
            <w:tcW w:w="2381" w:type="dxa"/>
          </w:tcPr>
          <w:p w14:paraId="54918022"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Ճարտարագետ-շինարարի</w:t>
            </w:r>
            <w:r w:rsidRPr="006E0A77">
              <w:rPr>
                <w:rFonts w:ascii="GHEA Grapalat" w:hAnsi="GHEA Grapalat"/>
                <w:sz w:val="18"/>
                <w:szCs w:val="18"/>
                <w:lang w:val="hy-AM"/>
              </w:rPr>
              <w:t xml:space="preserve"> որակավորմամբ բարձրագույն կրթություն</w:t>
            </w:r>
          </w:p>
          <w:p w14:paraId="6CED76D5" w14:textId="77777777" w:rsidR="00344D29" w:rsidRPr="006E0A77" w:rsidRDefault="00344D29" w:rsidP="00975462">
            <w:pPr>
              <w:rPr>
                <w:rFonts w:ascii="GHEA Grapalat" w:hAnsi="GHEA Grapalat"/>
                <w:sz w:val="18"/>
                <w:szCs w:val="18"/>
                <w:lang w:val="hy-AM"/>
              </w:rPr>
            </w:pPr>
          </w:p>
        </w:tc>
        <w:tc>
          <w:tcPr>
            <w:tcW w:w="1191" w:type="dxa"/>
          </w:tcPr>
          <w:p w14:paraId="6CF4CB74"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062E0792"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EE52B34" w14:textId="77777777" w:rsidR="00344D29" w:rsidRPr="006E0A77" w:rsidRDefault="00344D29" w:rsidP="00975462">
            <w:pPr>
              <w:ind w:left="333"/>
              <w:rPr>
                <w:rFonts w:ascii="GHEA Grapalat" w:hAnsi="GHEA Grapalat"/>
                <w:sz w:val="18"/>
                <w:szCs w:val="18"/>
                <w:lang w:val="hy-AM"/>
              </w:rPr>
            </w:pPr>
          </w:p>
        </w:tc>
        <w:tc>
          <w:tcPr>
            <w:tcW w:w="3515" w:type="dxa"/>
          </w:tcPr>
          <w:p w14:paraId="28B74874"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D869BE">
      <w:pPr>
        <w:ind w:right="406"/>
        <w:jc w:val="right"/>
        <w:rPr>
          <w:rFonts w:ascii="GHEA Grapalat" w:hAnsi="GHEA Grapalat" w:cs="Sylfaen"/>
          <w:b/>
          <w:sz w:val="20"/>
          <w:lang w:val="hy-AM"/>
        </w:rPr>
      </w:pPr>
    </w:p>
    <w:p w14:paraId="4656BF5F" w14:textId="414FAE55" w:rsidR="00D869BE" w:rsidRPr="006E0A77" w:rsidRDefault="00D869BE" w:rsidP="00D869BE">
      <w:pPr>
        <w:ind w:right="406"/>
        <w:jc w:val="right"/>
        <w:rPr>
          <w:rFonts w:ascii="GHEA Grapalat" w:hAnsi="GHEA Grapalat" w:cs="Sylfaen"/>
          <w:b/>
          <w:sz w:val="20"/>
          <w:lang w:val="hy-AM"/>
        </w:rPr>
      </w:pPr>
      <w:r w:rsidRPr="006E0A77">
        <w:rPr>
          <w:rFonts w:ascii="GHEA Grapalat" w:hAnsi="GHEA Grapalat" w:cs="Sylfaen"/>
          <w:b/>
          <w:sz w:val="20"/>
          <w:lang w:val="hy-AM"/>
        </w:rPr>
        <w:lastRenderedPageBreak/>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6E0A77" w:rsidRDefault="00344D29" w:rsidP="00975462">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6E0A77" w:rsidRDefault="00344D29" w:rsidP="00975462">
            <w:pPr>
              <w:jc w:val="center"/>
              <w:rPr>
                <w:rFonts w:ascii="GHEA Grapalat" w:hAnsi="GHEA Grapalat"/>
                <w:b/>
                <w:color w:val="000000"/>
                <w:sz w:val="16"/>
                <w:szCs w:val="16"/>
                <w:lang w:val="hy-AM"/>
              </w:rPr>
            </w:pPr>
          </w:p>
          <w:p w14:paraId="1B8E7342"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6E0A77" w:rsidRDefault="00344D29" w:rsidP="00975462">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975462">
        <w:trPr>
          <w:trHeight w:val="1610"/>
        </w:trPr>
        <w:tc>
          <w:tcPr>
            <w:tcW w:w="535" w:type="dxa"/>
          </w:tcPr>
          <w:p w14:paraId="41219792"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tcPr>
          <w:p w14:paraId="40C09E7F" w14:textId="77777777" w:rsidR="00344D29" w:rsidRPr="006E0A77" w:rsidRDefault="00344D29" w:rsidP="00975462">
            <w:pPr>
              <w:rPr>
                <w:rFonts w:ascii="GHEA Grapalat" w:hAnsi="GHEA Grapalat"/>
                <w:b/>
                <w:sz w:val="18"/>
                <w:szCs w:val="18"/>
                <w:lang w:val="hy-AM"/>
              </w:rPr>
            </w:pPr>
            <w:r w:rsidRPr="006E0A7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որակավորմամբ բարձրագույն կրթություն</w:t>
            </w:r>
          </w:p>
        </w:tc>
        <w:tc>
          <w:tcPr>
            <w:tcW w:w="1182" w:type="dxa"/>
            <w:gridSpan w:val="2"/>
          </w:tcPr>
          <w:p w14:paraId="1EE9B52D"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6D84197" w14:textId="77777777" w:rsidR="00344D29" w:rsidRPr="006E0A77" w:rsidRDefault="00344D29" w:rsidP="00975462">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6E0A77" w:rsidRDefault="00344D29" w:rsidP="00975462">
            <w:pP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975462">
        <w:trPr>
          <w:trHeight w:val="1880"/>
        </w:trPr>
        <w:tc>
          <w:tcPr>
            <w:tcW w:w="535" w:type="dxa"/>
          </w:tcPr>
          <w:p w14:paraId="31BDC9AB"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tcPr>
          <w:p w14:paraId="58EE6DA7"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4DF172EA"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42D24D47"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6E0A77">
              <w:rPr>
                <w:rFonts w:ascii="GHEA Grapalat" w:hAnsi="GHEA Grapalat"/>
                <w:sz w:val="18"/>
                <w:szCs w:val="18"/>
                <w:lang w:val="hy-AM"/>
              </w:rPr>
              <w:t xml:space="preserve"> **</w:t>
            </w:r>
          </w:p>
        </w:tc>
        <w:tc>
          <w:tcPr>
            <w:tcW w:w="3488" w:type="dxa"/>
          </w:tcPr>
          <w:p w14:paraId="18EB8792"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975462">
        <w:trPr>
          <w:trHeight w:val="1610"/>
        </w:trPr>
        <w:tc>
          <w:tcPr>
            <w:tcW w:w="535" w:type="dxa"/>
          </w:tcPr>
          <w:p w14:paraId="4451C75C"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5</w:t>
            </w:r>
          </w:p>
        </w:tc>
        <w:tc>
          <w:tcPr>
            <w:tcW w:w="2360" w:type="dxa"/>
            <w:gridSpan w:val="2"/>
          </w:tcPr>
          <w:p w14:paraId="1059EA98"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Ջրամատակարարման և ջրահեռացման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64897859"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8DAD1D7" w14:textId="77777777" w:rsidR="00344D29" w:rsidRPr="006E0A77" w:rsidRDefault="00344D29" w:rsidP="00975462">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7204F594" w14:textId="77777777" w:rsidTr="00975462">
        <w:trPr>
          <w:trHeight w:val="1961"/>
        </w:trPr>
        <w:tc>
          <w:tcPr>
            <w:tcW w:w="535" w:type="dxa"/>
          </w:tcPr>
          <w:p w14:paraId="248DEE9E"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6</w:t>
            </w:r>
          </w:p>
        </w:tc>
        <w:tc>
          <w:tcPr>
            <w:tcW w:w="2360" w:type="dxa"/>
            <w:gridSpan w:val="2"/>
          </w:tcPr>
          <w:p w14:paraId="7407F538"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 xml:space="preserve">Կապի համակարգերի ճարտարագետ նախագծողի </w:t>
            </w:r>
            <w:r w:rsidRPr="006E0A77">
              <w:rPr>
                <w:rFonts w:ascii="GHEA Grapalat" w:hAnsi="GHEA Grapalat"/>
                <w:sz w:val="18"/>
                <w:szCs w:val="18"/>
                <w:lang w:val="hy-AM"/>
              </w:rPr>
              <w:t>որակավորմամբ բարձրագույն կրթություն կամ</w:t>
            </w:r>
          </w:p>
          <w:p w14:paraId="70574CAB"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6025288A"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C91300B"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6E0A77">
              <w:rPr>
                <w:rFonts w:ascii="GHEA Grapalat" w:hAnsi="GHEA Grapalat"/>
                <w:sz w:val="18"/>
                <w:szCs w:val="18"/>
                <w:lang w:val="hy-AM"/>
              </w:rPr>
              <w:t xml:space="preserve"> **</w:t>
            </w:r>
          </w:p>
        </w:tc>
        <w:tc>
          <w:tcPr>
            <w:tcW w:w="3488" w:type="dxa"/>
          </w:tcPr>
          <w:p w14:paraId="38ECDDC7"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հեռահաղորդակցության և ազդանշանային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D869BE">
      <w:pPr>
        <w:ind w:right="548"/>
        <w:jc w:val="right"/>
        <w:rPr>
          <w:rFonts w:ascii="GHEA Grapalat" w:hAnsi="GHEA Grapalat"/>
          <w:b/>
          <w:sz w:val="20"/>
          <w:lang w:val="hy-AM"/>
        </w:rPr>
      </w:pPr>
    </w:p>
    <w:p w14:paraId="03CA03A6" w14:textId="4B2EA5DA" w:rsidR="00663F56" w:rsidRDefault="00663F56" w:rsidP="00344D29">
      <w:pPr>
        <w:ind w:right="548"/>
        <w:jc w:val="right"/>
        <w:rPr>
          <w:rFonts w:ascii="GHEA Grapalat" w:hAnsi="GHEA Grapalat"/>
          <w:b/>
          <w:sz w:val="20"/>
          <w:lang w:val="hy-AM"/>
        </w:rPr>
      </w:pPr>
    </w:p>
    <w:p w14:paraId="579D840B" w14:textId="77777777" w:rsidR="00FE2D98" w:rsidRDefault="00FE2D98" w:rsidP="00344D29">
      <w:pPr>
        <w:ind w:right="548"/>
        <w:jc w:val="right"/>
        <w:rPr>
          <w:rFonts w:ascii="GHEA Grapalat" w:hAnsi="GHEA Grapalat"/>
          <w:b/>
          <w:sz w:val="20"/>
          <w:lang w:val="hy-AM"/>
        </w:rPr>
      </w:pPr>
    </w:p>
    <w:p w14:paraId="7F1DE6F4" w14:textId="3F32328C" w:rsidR="002F1799" w:rsidRPr="006E0A77" w:rsidRDefault="00D869BE" w:rsidP="00344D29">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D869BE">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7</w:t>
            </w:r>
          </w:p>
        </w:tc>
        <w:tc>
          <w:tcPr>
            <w:tcW w:w="2381" w:type="dxa"/>
            <w:shd w:val="clear" w:color="auto" w:fill="auto"/>
            <w:vAlign w:val="center"/>
          </w:tcPr>
          <w:p w14:paraId="614454E8" w14:textId="6A8329FF" w:rsidR="00344D29" w:rsidRPr="006E0A77" w:rsidRDefault="00344D29" w:rsidP="00BD2822">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BD2822">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BD2822">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lastRenderedPageBreak/>
              <w:t>8</w:t>
            </w:r>
          </w:p>
        </w:tc>
        <w:tc>
          <w:tcPr>
            <w:tcW w:w="2381" w:type="dxa"/>
            <w:shd w:val="clear" w:color="auto" w:fill="auto"/>
            <w:vAlign w:val="center"/>
          </w:tcPr>
          <w:p w14:paraId="08D84B92"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BD2822">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CD1B09E"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BD2822">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36383990"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C46EA9">
      <w:pPr>
        <w:ind w:right="296"/>
        <w:jc w:val="both"/>
        <w:rPr>
          <w:rFonts w:ascii="GHEA Grapalat" w:hAnsi="GHEA Grapalat"/>
          <w:sz w:val="20"/>
          <w:szCs w:val="20"/>
          <w:lang w:val="hy-AM"/>
        </w:rPr>
      </w:pPr>
    </w:p>
    <w:p w14:paraId="2932BFA4" w14:textId="7DF2587D" w:rsidR="00CD74FA" w:rsidRPr="006E0A77" w:rsidRDefault="00D869BE" w:rsidP="00C46EA9">
      <w:pPr>
        <w:ind w:right="296"/>
        <w:jc w:val="both"/>
        <w:rPr>
          <w:rFonts w:ascii="GHEA Grapalat" w:hAnsi="GHEA Grapalat"/>
          <w:i/>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6E0A77" w:rsidRDefault="00D869BE" w:rsidP="00C46EA9">
      <w:pPr>
        <w:ind w:right="296"/>
        <w:jc w:val="both"/>
        <w:rPr>
          <w:rFonts w:ascii="GHEA Grapalat" w:hAnsi="GHEA Grapalat"/>
          <w:color w:val="000000"/>
          <w:sz w:val="20"/>
          <w:szCs w:val="20"/>
          <w:shd w:val="clear" w:color="auto" w:fill="FFFFFF"/>
          <w:lang w:val="hy-AM"/>
        </w:rPr>
      </w:pPr>
      <w:r w:rsidRPr="006E0A77">
        <w:rPr>
          <w:rFonts w:ascii="GHEA Grapalat" w:hAnsi="GHEA Grapalat"/>
          <w:b/>
          <w:sz w:val="20"/>
          <w:szCs w:val="20"/>
          <w:lang w:val="hy-AM"/>
        </w:rPr>
        <w:t>**</w:t>
      </w:r>
      <w:r w:rsidR="00B046E7" w:rsidRPr="006E0A77">
        <w:rPr>
          <w:rFonts w:ascii="GHEA Grapalat" w:hAnsi="GHEA Grapalat"/>
          <w:b/>
          <w:sz w:val="20"/>
          <w:szCs w:val="20"/>
          <w:lang w:val="hy-AM"/>
        </w:rPr>
        <w:t xml:space="preserve"> </w:t>
      </w:r>
      <w:r w:rsidRPr="006E0A7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6E0A77" w:rsidRDefault="002E3695" w:rsidP="002E3695">
      <w:pPr>
        <w:jc w:val="both"/>
        <w:rPr>
          <w:rFonts w:ascii="GHEA Grapalat" w:hAnsi="GHEA Grapalat"/>
          <w:b/>
          <w:lang w:val="hy-AM"/>
        </w:rPr>
      </w:pPr>
      <w:r w:rsidRPr="006E0A77">
        <w:rPr>
          <w:rFonts w:ascii="GHEA Grapalat" w:hAnsi="GHEA Grapalat"/>
          <w:b/>
          <w:lang w:val="hy-AM"/>
        </w:rPr>
        <w:t xml:space="preserve">        </w:t>
      </w:r>
    </w:p>
    <w:p w14:paraId="68148545" w14:textId="77777777" w:rsidR="00B41427" w:rsidRPr="006E0A7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s="Sylfaen"/>
          <w:color w:val="000000" w:themeColor="text1"/>
          <w:lang w:val="hy-AM"/>
        </w:rPr>
        <w:t xml:space="preserve">!!!!! </w:t>
      </w:r>
      <w:r w:rsidRPr="006E0A77">
        <w:rPr>
          <w:rFonts w:ascii="GHEA Grapalat" w:hAnsi="GHEA Grapalat" w:cs="Sylfaen"/>
          <w:color w:val="000000" w:themeColor="text1"/>
          <w:sz w:val="20"/>
          <w:szCs w:val="20"/>
          <w:lang w:val="hy-AM"/>
        </w:rPr>
        <w:t>ո</w:t>
      </w:r>
      <w:r w:rsidRPr="006E0A7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6E0A7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6D6731">
        <w:trPr>
          <w:trHeight w:val="472"/>
          <w:jc w:val="center"/>
        </w:trPr>
        <w:tc>
          <w:tcPr>
            <w:tcW w:w="608" w:type="dxa"/>
            <w:vAlign w:val="center"/>
          </w:tcPr>
          <w:p w14:paraId="0211A2BB" w14:textId="605BFB31"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w:t>
            </w:r>
            <w:r w:rsidR="00280126" w:rsidRPr="006E0A77">
              <w:rPr>
                <w:rFonts w:ascii="GHEA Grapalat" w:hAnsi="GHEA Grapalat"/>
                <w:b/>
                <w:sz w:val="20"/>
                <w:szCs w:val="20"/>
              </w:rPr>
              <w:t>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975462">
        <w:trPr>
          <w:trHeight w:val="699"/>
          <w:jc w:val="center"/>
        </w:trPr>
        <w:tc>
          <w:tcPr>
            <w:tcW w:w="608" w:type="dxa"/>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D05E63">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D05E63">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975462">
        <w:trPr>
          <w:trHeight w:val="717"/>
          <w:jc w:val="center"/>
        </w:trPr>
        <w:tc>
          <w:tcPr>
            <w:tcW w:w="608" w:type="dxa"/>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D05E63">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975462">
        <w:trPr>
          <w:trHeight w:val="960"/>
          <w:jc w:val="center"/>
        </w:trPr>
        <w:tc>
          <w:tcPr>
            <w:tcW w:w="608" w:type="dxa"/>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D05E63">
            <w:pPr>
              <w:ind w:left="91" w:right="162"/>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975462">
        <w:trPr>
          <w:trHeight w:val="508"/>
          <w:jc w:val="center"/>
        </w:trPr>
        <w:tc>
          <w:tcPr>
            <w:tcW w:w="608" w:type="dxa"/>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975462">
        <w:trPr>
          <w:trHeight w:val="508"/>
          <w:jc w:val="center"/>
        </w:trPr>
        <w:tc>
          <w:tcPr>
            <w:tcW w:w="608" w:type="dxa"/>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975462">
        <w:trPr>
          <w:trHeight w:val="508"/>
          <w:jc w:val="center"/>
        </w:trPr>
        <w:tc>
          <w:tcPr>
            <w:tcW w:w="608" w:type="dxa"/>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975462">
        <w:trPr>
          <w:trHeight w:val="400"/>
          <w:jc w:val="center"/>
        </w:trPr>
        <w:tc>
          <w:tcPr>
            <w:tcW w:w="608" w:type="dxa"/>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975462">
        <w:trPr>
          <w:trHeight w:val="490"/>
          <w:jc w:val="center"/>
        </w:trPr>
        <w:tc>
          <w:tcPr>
            <w:tcW w:w="608" w:type="dxa"/>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6D6731">
        <w:trPr>
          <w:trHeight w:val="490"/>
          <w:jc w:val="center"/>
        </w:trPr>
        <w:tc>
          <w:tcPr>
            <w:tcW w:w="608" w:type="dxa"/>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30A8369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 </w:t>
      </w:r>
      <w:r w:rsidRPr="006E0A77">
        <w:rPr>
          <w:rFonts w:ascii="GHEA Grapalat" w:hAnsi="GHEA Grapalat"/>
          <w:color w:val="000000"/>
          <w:sz w:val="20"/>
          <w:szCs w:val="20"/>
        </w:rPr>
        <w:t xml:space="preserve">առնվազն մեկ օբյեկտի նախագծման աշխատանքներին, </w:t>
      </w:r>
      <w:r w:rsidRPr="006E0A77">
        <w:rPr>
          <w:rFonts w:ascii="GHEA Grapalat" w:hAnsi="GHEA Grapalat"/>
          <w:color w:val="000000"/>
          <w:sz w:val="20"/>
          <w:szCs w:val="20"/>
        </w:rPr>
        <w:lastRenderedPageBreak/>
        <w:t>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6E0A77" w:rsidRDefault="00073918" w:rsidP="00C53441">
      <w:pPr>
        <w:numPr>
          <w:ilvl w:val="0"/>
          <w:numId w:val="14"/>
        </w:numPr>
        <w:spacing w:after="200"/>
        <w:jc w:val="both"/>
        <w:rPr>
          <w:rFonts w:ascii="GHEA Grapalat" w:hAnsi="GHEA Grapalat"/>
          <w:b/>
          <w:color w:val="FF0000"/>
          <w:sz w:val="20"/>
          <w:szCs w:val="20"/>
        </w:rPr>
      </w:pPr>
      <w:r w:rsidRPr="006E0A7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53E22F8E"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00150EDC">
        <w:rPr>
          <w:rFonts w:ascii="GHEA Grapalat" w:hAnsi="GHEA Grapalat"/>
          <w:sz w:val="20"/>
          <w:szCs w:val="20"/>
        </w:rPr>
        <w:t>՝ ԲՈՒՀ</w:t>
      </w:r>
      <w:r w:rsidRPr="006E0A77">
        <w:rPr>
          <w:rFonts w:ascii="GHEA Grapalat" w:hAnsi="GHEA Grapalat"/>
          <w:sz w:val="20"/>
          <w:szCs w:val="20"/>
        </w:rPr>
        <w:t>–ի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615480">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77777777" w:rsidR="00304F22" w:rsidRDefault="00304F22" w:rsidP="004927E9">
      <w:pPr>
        <w:jc w:val="center"/>
        <w:rPr>
          <w:rFonts w:ascii="GHEA Grapalat" w:hAnsi="GHEA Grapalat"/>
          <w:b/>
          <w:sz w:val="20"/>
          <w:szCs w:val="20"/>
          <w:u w:val="single"/>
        </w:rPr>
      </w:pPr>
    </w:p>
    <w:p w14:paraId="0DEAEF0C" w14:textId="4B7FB68E"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304F22">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lastRenderedPageBreak/>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lastRenderedPageBreak/>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4FD9FAAE"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18F04CE6" w:rsidR="008B1605" w:rsidRPr="006E0A77" w:rsidRDefault="00096865" w:rsidP="00EF3662">
      <w:pPr>
        <w:pStyle w:val="BodyTextIndent2"/>
        <w:spacing w:line="240" w:lineRule="auto"/>
        <w:ind w:firstLine="567"/>
        <w:rPr>
          <w:rFonts w:ascii="GHEA Grapalat" w:hAnsi="GHEA Grapalat" w:cs="Sylfaen"/>
          <w:szCs w:val="24"/>
          <w:lang w:val="hy-AM"/>
        </w:rPr>
      </w:pPr>
      <w:r w:rsidRPr="00104720">
        <w:rPr>
          <w:rFonts w:ascii="GHEA Grapalat" w:hAnsi="GHEA Grapalat" w:cs="Sylfaen"/>
          <w:b/>
          <w:szCs w:val="24"/>
          <w:lang w:val="hy-AM"/>
        </w:rPr>
        <w:t xml:space="preserve">4.2  </w:t>
      </w:r>
      <w:r w:rsidRPr="007F7E41">
        <w:rPr>
          <w:rFonts w:ascii="GHEA Grapalat" w:hAnsi="GHEA Grapalat" w:cs="Sylfaen"/>
          <w:b/>
          <w:szCs w:val="24"/>
          <w:lang w:val="hy-AM"/>
        </w:rPr>
        <w:t xml:space="preserve">Ընթացակարգի հայտերն անհրաժեշտ է ներկայացնել </w:t>
      </w:r>
      <w:r w:rsidR="005F1F95" w:rsidRPr="007F7E41">
        <w:rPr>
          <w:rFonts w:ascii="GHEA Grapalat" w:hAnsi="GHEA Grapalat" w:cs="Sylfaen"/>
          <w:b/>
          <w:szCs w:val="24"/>
          <w:lang w:val="hy-AM"/>
        </w:rPr>
        <w:t xml:space="preserve">համակարգի միջոցով </w:t>
      </w:r>
      <w:r w:rsidRPr="007F7E41">
        <w:rPr>
          <w:rFonts w:ascii="GHEA Grapalat" w:hAnsi="GHEA Grapalat" w:cs="Sylfaen"/>
          <w:b/>
          <w:szCs w:val="24"/>
          <w:lang w:val="hy-AM"/>
        </w:rPr>
        <w:t xml:space="preserve">ոչ ուշ, քան </w:t>
      </w:r>
      <w:r w:rsidR="00B41427" w:rsidRPr="007F7E41">
        <w:rPr>
          <w:rFonts w:ascii="GHEA Grapalat" w:hAnsi="GHEA Grapalat" w:cs="Sylfaen"/>
          <w:b/>
          <w:szCs w:val="24"/>
          <w:lang w:val="hy-AM"/>
        </w:rPr>
        <w:t>202</w:t>
      </w:r>
      <w:r w:rsidR="00104720" w:rsidRPr="007F7E41">
        <w:rPr>
          <w:rFonts w:ascii="GHEA Grapalat" w:hAnsi="GHEA Grapalat" w:cs="Sylfaen"/>
          <w:b/>
          <w:szCs w:val="24"/>
          <w:lang w:val="en-US"/>
        </w:rPr>
        <w:t>5</w:t>
      </w:r>
      <w:r w:rsidR="00B41427" w:rsidRPr="007F7E41">
        <w:rPr>
          <w:rFonts w:ascii="GHEA Grapalat" w:hAnsi="GHEA Grapalat" w:cs="Sylfaen"/>
          <w:b/>
          <w:szCs w:val="24"/>
          <w:lang w:val="hy-AM"/>
        </w:rPr>
        <w:t xml:space="preserve"> թվականի </w:t>
      </w:r>
      <w:r w:rsidR="00104720" w:rsidRPr="007F7E41">
        <w:rPr>
          <w:rFonts w:ascii="GHEA Grapalat" w:hAnsi="GHEA Grapalat"/>
          <w:b/>
          <w:lang w:val="en-US"/>
        </w:rPr>
        <w:t>մարտ</w:t>
      </w:r>
      <w:r w:rsidR="00482A73" w:rsidRPr="007F7E41">
        <w:rPr>
          <w:rFonts w:ascii="GHEA Grapalat" w:hAnsi="GHEA Grapalat"/>
          <w:b/>
          <w:lang w:val="hy-AM"/>
        </w:rPr>
        <w:t xml:space="preserve">ի </w:t>
      </w:r>
      <w:r w:rsidR="00104720" w:rsidRPr="00676408">
        <w:rPr>
          <w:rFonts w:ascii="GHEA Grapalat" w:hAnsi="GHEA Grapalat"/>
          <w:b/>
          <w:lang w:val="en-US"/>
        </w:rPr>
        <w:t>2</w:t>
      </w:r>
      <w:r w:rsidR="001449E9" w:rsidRPr="00676408">
        <w:rPr>
          <w:rFonts w:ascii="GHEA Grapalat" w:hAnsi="GHEA Grapalat"/>
          <w:b/>
          <w:lang w:val="en-US"/>
        </w:rPr>
        <w:t>5</w:t>
      </w:r>
      <w:r w:rsidR="00EA2D25" w:rsidRPr="00676408">
        <w:rPr>
          <w:rFonts w:ascii="GHEA Grapalat" w:hAnsi="GHEA Grapalat" w:cs="Sylfaen"/>
          <w:b/>
          <w:szCs w:val="24"/>
          <w:lang w:val="hy-AM"/>
        </w:rPr>
        <w:t xml:space="preserve">-ին ժամը </w:t>
      </w:r>
      <w:r w:rsidR="00FF400F" w:rsidRPr="00676408">
        <w:rPr>
          <w:rFonts w:ascii="GHEA Grapalat" w:hAnsi="GHEA Grapalat" w:cs="Sylfaen"/>
          <w:b/>
          <w:szCs w:val="24"/>
          <w:lang w:val="en-US"/>
        </w:rPr>
        <w:t>9</w:t>
      </w:r>
      <w:r w:rsidR="00482A73" w:rsidRPr="00676408">
        <w:rPr>
          <w:rFonts w:ascii="GHEA Grapalat" w:hAnsi="GHEA Grapalat" w:cs="Sylfaen"/>
          <w:b/>
          <w:szCs w:val="24"/>
          <w:lang w:val="hy-AM"/>
        </w:rPr>
        <w:t>:</w:t>
      </w:r>
      <w:r w:rsidR="00FF400F" w:rsidRPr="00676408">
        <w:rPr>
          <w:rFonts w:ascii="GHEA Grapalat" w:hAnsi="GHEA Grapalat" w:cs="Sylfaen"/>
          <w:b/>
          <w:szCs w:val="24"/>
          <w:lang w:val="en-US"/>
        </w:rPr>
        <w:t>45</w:t>
      </w:r>
      <w:r w:rsidR="00B41427" w:rsidRPr="00676408">
        <w:rPr>
          <w:rFonts w:ascii="GHEA Grapalat" w:hAnsi="GHEA Grapalat" w:cs="Sylfaen"/>
          <w:b/>
          <w:szCs w:val="24"/>
          <w:lang w:val="hy-AM"/>
        </w:rPr>
        <w:t>-ը</w:t>
      </w:r>
      <w:r w:rsidR="004D5671" w:rsidRPr="00676408">
        <w:rPr>
          <w:rFonts w:ascii="GHEA Grapalat" w:hAnsi="GHEA Grapalat" w:cs="Sylfaen"/>
          <w:b/>
          <w:szCs w:val="24"/>
          <w:lang w:val="hy-AM"/>
        </w:rPr>
        <w:t>։</w:t>
      </w:r>
      <w:r w:rsidRPr="00676408">
        <w:rPr>
          <w:rFonts w:ascii="GHEA Grapalat" w:hAnsi="GHEA Grapalat" w:cs="Sylfaen"/>
          <w:szCs w:val="24"/>
          <w:lang w:val="hy-AM"/>
        </w:rPr>
        <w:t xml:space="preserve"> </w:t>
      </w:r>
      <w:r w:rsidR="008B1605" w:rsidRPr="00676408">
        <w:rPr>
          <w:rFonts w:ascii="GHEA Grapalat" w:hAnsi="GHEA Grapalat" w:cs="Sylfaen"/>
          <w:szCs w:val="24"/>
          <w:lang w:val="hy-AM"/>
        </w:rPr>
        <w:t>Հայտերը</w:t>
      </w:r>
      <w:r w:rsidR="008B1605" w:rsidRPr="007F7E41">
        <w:rPr>
          <w:rFonts w:ascii="GHEA Grapalat" w:hAnsi="GHEA Grapalat" w:cs="Sylfaen"/>
          <w:szCs w:val="24"/>
          <w:lang w:val="hy-AM"/>
        </w:rPr>
        <w:t xml:space="preserve"> ներկայացնելու վերջնաժամկետը լրանալուց հետո ներկայացված հայտերը չեն ընդունվում </w:t>
      </w:r>
      <w:r w:rsidR="000A6B75" w:rsidRPr="007F7E41">
        <w:rPr>
          <w:rFonts w:ascii="GHEA Grapalat" w:hAnsi="GHEA Grapalat" w:cs="Sylfaen"/>
          <w:szCs w:val="24"/>
          <w:lang w:val="hy-AM"/>
        </w:rPr>
        <w:t xml:space="preserve">համակարգի </w:t>
      </w:r>
      <w:r w:rsidR="008B1605" w:rsidRPr="007F7E41">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8F9D6C5"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5DBAC71C" w:rsidR="006E4BDC" w:rsidRPr="006602F9"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6602F9">
        <w:rPr>
          <w:rFonts w:ascii="GHEA Grapalat" w:eastAsiaTheme="minorHAnsi" w:hAnsi="GHEA Grapalat" w:cstheme="minorBidi"/>
          <w:b/>
          <w:sz w:val="20"/>
          <w:szCs w:val="20"/>
          <w:lang w:val="hy-AM"/>
        </w:rPr>
        <w:t xml:space="preserve"> </w:t>
      </w:r>
      <w:r w:rsidR="006E4BDC" w:rsidRPr="006602F9">
        <w:rPr>
          <w:rFonts w:ascii="GHEA Grapalat" w:eastAsiaTheme="minorHAnsi" w:hAnsi="GHEA Grapalat" w:cstheme="minorBidi"/>
          <w:b/>
          <w:sz w:val="20"/>
          <w:szCs w:val="20"/>
          <w:lang w:val="hy-AM"/>
        </w:rPr>
        <w:t xml:space="preserve">Նմանատիպ է համարվում </w:t>
      </w:r>
      <w:r w:rsidR="006602F9" w:rsidRPr="006602F9">
        <w:rPr>
          <w:rFonts w:ascii="GHEA Grapalat" w:eastAsia="GHEA Grapalat" w:hAnsi="GHEA Grapalat" w:cs="GHEA Grapalat"/>
          <w:b/>
          <w:sz w:val="20"/>
          <w:szCs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6E4BDC" w:rsidRPr="006602F9">
        <w:rPr>
          <w:rFonts w:ascii="GHEA Grapalat" w:hAnsi="GHEA Grapalat"/>
          <w:b/>
          <w:sz w:val="20"/>
          <w:szCs w:val="20"/>
          <w:lang w:val="hy-AM"/>
        </w:rPr>
        <w:t>նախագծանախահաշվային փաստաթղթերի կազմումը՝</w:t>
      </w:r>
      <w:r w:rsidR="006E4BDC" w:rsidRPr="006602F9">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6602F9">
        <w:rPr>
          <w:rFonts w:ascii="GHEA Grapalat" w:eastAsia="Calibri" w:hAnsi="GHEA Grapalat"/>
          <w:b/>
          <w:color w:val="000000" w:themeColor="text1"/>
          <w:sz w:val="20"/>
          <w:szCs w:val="20"/>
          <w:lang w:val="hy-AM"/>
        </w:rPr>
        <w:t>:</w:t>
      </w:r>
    </w:p>
    <w:p w14:paraId="7BEB25AA" w14:textId="6043B66C" w:rsidR="007D460C" w:rsidRPr="006E0A7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lastRenderedPageBreak/>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5F946690" w14:textId="74A51A51" w:rsidR="000845F6" w:rsidRPr="006E0A77" w:rsidRDefault="00206AA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0D1E40E5" w:rsidR="008965BC" w:rsidRPr="006E0A77" w:rsidRDefault="007A4112" w:rsidP="008965BC">
      <w:pPr>
        <w:pStyle w:val="FootnoteText"/>
        <w:ind w:firstLine="567"/>
        <w:jc w:val="both"/>
        <w:rPr>
          <w:rFonts w:ascii="GHEA Grapalat" w:hAnsi="GHEA Grapalat" w:cs="Sylfaen"/>
          <w:szCs w:val="24"/>
          <w:lang w:val="hy-AM" w:eastAsia="en-US"/>
        </w:rPr>
      </w:pPr>
      <w:r>
        <w:rPr>
          <w:rFonts w:ascii="GHEA Grapalat" w:hAnsi="GHEA Grapalat" w:cs="Sylfaen"/>
          <w:b/>
          <w:szCs w:val="24"/>
          <w:lang w:val="en-US" w:eastAsia="en-US"/>
        </w:rPr>
        <w:t>8</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977EDB">
      <w:pPr>
        <w:pStyle w:val="norm"/>
        <w:spacing w:line="240" w:lineRule="auto"/>
        <w:rPr>
          <w:rFonts w:ascii="GHEA Grapalat" w:hAnsi="GHEA Grapalat" w:cs="Sylfaen"/>
          <w:sz w:val="20"/>
          <w:szCs w:val="24"/>
          <w:lang w:val="hy-AM" w:eastAsia="en-US"/>
        </w:rPr>
      </w:pP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6E0A77">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2DA4E0B5" w:rsidR="00096865" w:rsidRPr="00632101" w:rsidRDefault="00FD2748" w:rsidP="00EF3662">
      <w:pPr>
        <w:pStyle w:val="BodyTextIndent2"/>
        <w:spacing w:line="240" w:lineRule="auto"/>
        <w:ind w:firstLine="567"/>
        <w:rPr>
          <w:rFonts w:ascii="GHEA Grapalat" w:hAnsi="GHEA Grapalat" w:cs="Sylfaen"/>
          <w:b/>
          <w:szCs w:val="24"/>
          <w:lang w:val="hy-AM"/>
        </w:rPr>
      </w:pPr>
      <w:r w:rsidRPr="00676408">
        <w:rPr>
          <w:rFonts w:ascii="GHEA Grapalat" w:hAnsi="GHEA Grapalat" w:cs="Sylfaen"/>
          <w:b/>
        </w:rPr>
        <w:t>8</w:t>
      </w:r>
      <w:r w:rsidR="00096865" w:rsidRPr="00676408">
        <w:rPr>
          <w:rFonts w:ascii="GHEA Grapalat" w:hAnsi="GHEA Grapalat" w:cs="Sylfaen"/>
          <w:b/>
        </w:rPr>
        <w:t xml:space="preserve">.1 </w:t>
      </w:r>
      <w:r w:rsidR="002C3CAA" w:rsidRPr="00676408">
        <w:rPr>
          <w:rFonts w:ascii="GHEA Grapalat" w:hAnsi="GHEA Grapalat" w:cs="Sylfaen"/>
          <w:b/>
          <w:lang w:val="ru-RU"/>
        </w:rPr>
        <w:t>Հայտերի</w:t>
      </w:r>
      <w:r w:rsidR="002C3CAA" w:rsidRPr="00676408">
        <w:rPr>
          <w:rFonts w:ascii="GHEA Grapalat" w:hAnsi="GHEA Grapalat" w:cs="Sylfaen"/>
          <w:b/>
        </w:rPr>
        <w:t xml:space="preserve"> </w:t>
      </w:r>
      <w:r w:rsidR="002C3CAA" w:rsidRPr="00676408">
        <w:rPr>
          <w:rFonts w:ascii="GHEA Grapalat" w:hAnsi="GHEA Grapalat" w:cs="Sylfaen"/>
          <w:b/>
          <w:lang w:val="ru-RU"/>
        </w:rPr>
        <w:t>բացումը</w:t>
      </w:r>
      <w:r w:rsidR="002C3CAA" w:rsidRPr="00676408">
        <w:rPr>
          <w:rFonts w:ascii="GHEA Grapalat" w:hAnsi="GHEA Grapalat" w:cs="Sylfaen"/>
          <w:b/>
        </w:rPr>
        <w:t xml:space="preserve"> </w:t>
      </w:r>
      <w:r w:rsidR="002C3CAA" w:rsidRPr="00676408">
        <w:rPr>
          <w:rFonts w:ascii="GHEA Grapalat" w:hAnsi="GHEA Grapalat" w:cs="Sylfaen"/>
          <w:b/>
          <w:lang w:val="ru-RU"/>
        </w:rPr>
        <w:t>կկատարվի</w:t>
      </w:r>
      <w:r w:rsidR="002C3CAA" w:rsidRPr="00676408">
        <w:rPr>
          <w:rFonts w:ascii="GHEA Grapalat" w:hAnsi="GHEA Grapalat" w:cs="Sylfaen"/>
          <w:b/>
        </w:rPr>
        <w:t xml:space="preserve"> </w:t>
      </w:r>
      <w:r w:rsidR="004C3803" w:rsidRPr="00676408">
        <w:rPr>
          <w:rFonts w:ascii="GHEA Grapalat" w:hAnsi="GHEA Grapalat" w:cs="Sylfaen"/>
          <w:b/>
          <w:lang w:val="ru-RU"/>
        </w:rPr>
        <w:t>համակարգի</w:t>
      </w:r>
      <w:r w:rsidR="004C3803" w:rsidRPr="00676408">
        <w:rPr>
          <w:rFonts w:ascii="GHEA Grapalat" w:hAnsi="GHEA Grapalat" w:cs="Sylfaen"/>
          <w:b/>
        </w:rPr>
        <w:t xml:space="preserve"> </w:t>
      </w:r>
      <w:r w:rsidR="004C3803" w:rsidRPr="00676408">
        <w:rPr>
          <w:rFonts w:ascii="GHEA Grapalat" w:hAnsi="GHEA Grapalat" w:cs="Sylfaen"/>
          <w:b/>
          <w:lang w:val="ru-RU"/>
        </w:rPr>
        <w:t>միջոցով</w:t>
      </w:r>
      <w:r w:rsidR="004C3803" w:rsidRPr="00676408">
        <w:rPr>
          <w:rFonts w:ascii="GHEA Grapalat" w:hAnsi="GHEA Grapalat" w:cs="Sylfaen"/>
          <w:b/>
        </w:rPr>
        <w:t xml:space="preserve">` </w:t>
      </w:r>
      <w:r w:rsidR="00C67411" w:rsidRPr="00676408">
        <w:rPr>
          <w:rFonts w:ascii="GHEA Grapalat" w:hAnsi="GHEA Grapalat" w:cs="Sylfaen"/>
          <w:b/>
          <w:szCs w:val="24"/>
          <w:lang w:val="hy-AM"/>
        </w:rPr>
        <w:t>202</w:t>
      </w:r>
      <w:r w:rsidR="00977EDB" w:rsidRPr="00676408">
        <w:rPr>
          <w:rFonts w:ascii="GHEA Grapalat" w:hAnsi="GHEA Grapalat" w:cs="Sylfaen"/>
          <w:b/>
          <w:szCs w:val="24"/>
          <w:lang w:val="en-US"/>
        </w:rPr>
        <w:t>5</w:t>
      </w:r>
      <w:r w:rsidR="00C67411" w:rsidRPr="00676408">
        <w:rPr>
          <w:rFonts w:ascii="GHEA Grapalat" w:hAnsi="GHEA Grapalat" w:cs="Sylfaen"/>
          <w:b/>
          <w:szCs w:val="24"/>
          <w:lang w:val="hy-AM"/>
        </w:rPr>
        <w:t xml:space="preserve"> թվականի </w:t>
      </w:r>
      <w:r w:rsidR="00977EDB" w:rsidRPr="00676408">
        <w:rPr>
          <w:rFonts w:ascii="GHEA Grapalat" w:hAnsi="GHEA Grapalat"/>
          <w:b/>
          <w:lang w:val="en-US"/>
        </w:rPr>
        <w:t>մարտ</w:t>
      </w:r>
      <w:r w:rsidR="00482A73" w:rsidRPr="00676408">
        <w:rPr>
          <w:rFonts w:ascii="GHEA Grapalat" w:hAnsi="GHEA Grapalat"/>
          <w:b/>
          <w:lang w:val="hy-AM"/>
        </w:rPr>
        <w:t xml:space="preserve">ի </w:t>
      </w:r>
      <w:r w:rsidR="00977EDB" w:rsidRPr="00676408">
        <w:rPr>
          <w:rFonts w:ascii="GHEA Grapalat" w:hAnsi="GHEA Grapalat"/>
          <w:b/>
          <w:lang w:val="en-US"/>
        </w:rPr>
        <w:t>2</w:t>
      </w:r>
      <w:r w:rsidR="001449E9" w:rsidRPr="00676408">
        <w:rPr>
          <w:rFonts w:ascii="GHEA Grapalat" w:hAnsi="GHEA Grapalat"/>
          <w:b/>
          <w:lang w:val="en-US"/>
        </w:rPr>
        <w:t>5</w:t>
      </w:r>
      <w:r w:rsidR="00977EDB" w:rsidRPr="00676408">
        <w:rPr>
          <w:rFonts w:ascii="GHEA Grapalat" w:hAnsi="GHEA Grapalat" w:cs="Sylfaen"/>
          <w:b/>
          <w:szCs w:val="24"/>
          <w:lang w:val="hy-AM"/>
        </w:rPr>
        <w:t xml:space="preserve">-ին </w:t>
      </w:r>
      <w:r w:rsidR="00EA2D25" w:rsidRPr="00676408">
        <w:rPr>
          <w:rFonts w:ascii="GHEA Grapalat" w:hAnsi="GHEA Grapalat" w:cs="Sylfaen"/>
          <w:b/>
          <w:szCs w:val="24"/>
          <w:lang w:val="hy-AM"/>
        </w:rPr>
        <w:t xml:space="preserve">ժամը </w:t>
      </w:r>
      <w:r w:rsidR="00EA2D25" w:rsidRPr="00676408">
        <w:rPr>
          <w:rFonts w:ascii="GHEA Grapalat" w:hAnsi="GHEA Grapalat" w:cs="Sylfaen"/>
          <w:b/>
          <w:szCs w:val="24"/>
        </w:rPr>
        <w:t xml:space="preserve">                 </w:t>
      </w:r>
      <w:r w:rsidR="009A6BA3" w:rsidRPr="00676408">
        <w:rPr>
          <w:rFonts w:ascii="GHEA Grapalat" w:hAnsi="GHEA Grapalat" w:cs="Sylfaen"/>
          <w:b/>
          <w:szCs w:val="24"/>
          <w:lang w:val="en-US"/>
        </w:rPr>
        <w:t>9</w:t>
      </w:r>
      <w:r w:rsidR="00482A73" w:rsidRPr="00676408">
        <w:rPr>
          <w:rFonts w:ascii="GHEA Grapalat" w:hAnsi="GHEA Grapalat" w:cs="Sylfaen"/>
          <w:b/>
          <w:szCs w:val="24"/>
          <w:lang w:val="hy-AM"/>
        </w:rPr>
        <w:t>:</w:t>
      </w:r>
      <w:r w:rsidR="009A6BA3" w:rsidRPr="00676408">
        <w:rPr>
          <w:rFonts w:ascii="GHEA Grapalat" w:hAnsi="GHEA Grapalat" w:cs="Sylfaen"/>
          <w:b/>
          <w:szCs w:val="24"/>
          <w:lang w:val="en-US"/>
        </w:rPr>
        <w:t>45</w:t>
      </w:r>
      <w:r w:rsidR="005C41C6" w:rsidRPr="00676408">
        <w:rPr>
          <w:rFonts w:ascii="GHEA Grapalat" w:hAnsi="GHEA Grapalat" w:cs="Sylfaen"/>
          <w:b/>
          <w:szCs w:val="24"/>
          <w:lang w:val="hy-AM"/>
        </w:rPr>
        <w:t>-</w:t>
      </w:r>
      <w:r w:rsidR="00871637" w:rsidRPr="00676408">
        <w:rPr>
          <w:rFonts w:ascii="GHEA Grapalat" w:hAnsi="GHEA Grapalat" w:cs="Sylfaen"/>
          <w:b/>
          <w:szCs w:val="24"/>
          <w:lang w:val="hy-AM"/>
        </w:rPr>
        <w:t>ին</w:t>
      </w:r>
      <w:r w:rsidR="005C41C6" w:rsidRPr="00676408">
        <w:rPr>
          <w:rFonts w:ascii="GHEA Grapalat" w:hAnsi="GHEA Grapalat" w:cs="Sylfaen"/>
          <w:b/>
          <w:szCs w:val="24"/>
          <w:lang w:val="hy-AM"/>
        </w:rPr>
        <w:t>:</w:t>
      </w:r>
      <w:bookmarkStart w:id="5" w:name="_GoBack"/>
      <w:bookmarkEnd w:id="5"/>
      <w:r w:rsidR="005C41C6" w:rsidRPr="00632101">
        <w:rPr>
          <w:rFonts w:ascii="GHEA Grapalat" w:hAnsi="GHEA Grapalat" w:cs="Sylfaen"/>
          <w:b/>
          <w:szCs w:val="24"/>
          <w:lang w:val="hy-AM"/>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32101">
        <w:rPr>
          <w:rFonts w:ascii="GHEA Grapalat" w:hAnsi="GHEA Grapalat" w:cs="Sylfaen"/>
          <w:lang w:val="hy-AM"/>
        </w:rPr>
        <w:t>Հայտերի</w:t>
      </w:r>
      <w:r w:rsidRPr="006E0A77">
        <w:rPr>
          <w:rFonts w:ascii="GHEA Grapalat" w:hAnsi="GHEA Grapalat" w:cs="Sylfaen"/>
          <w:lang w:val="hy-AM"/>
        </w:rPr>
        <w:t xml:space="preserve">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7872BB8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lastRenderedPageBreak/>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6"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lastRenderedPageBreak/>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40545FFE"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2BF6CCBF"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lastRenderedPageBreak/>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6E0A77">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lastRenderedPageBreak/>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60A150B5" w:rsidR="00180D94"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27A2070D" w14:textId="77777777" w:rsidR="0000021A" w:rsidRPr="006E0A77" w:rsidRDefault="0000021A" w:rsidP="00180D9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440CE07C" w:rsidR="00E05BFE" w:rsidRPr="006E0A77" w:rsidRDefault="00133678" w:rsidP="00AB281F">
      <w:pPr>
        <w:ind w:firstLine="567"/>
        <w:jc w:val="both"/>
        <w:rPr>
          <w:rFonts w:ascii="GHEA Grapalat" w:hAnsi="GHEA Grapalat" w:cs="Sylfaen"/>
          <w:b/>
          <w:sz w:val="20"/>
          <w:lang w:val="es-ES"/>
        </w:rPr>
      </w:pPr>
      <w:r>
        <w:rPr>
          <w:rFonts w:ascii="GHEA Grapalat" w:hAnsi="GHEA Grapalat" w:cs="Sylfaen"/>
          <w:b/>
          <w:sz w:val="20"/>
          <w:lang w:val="es-ES"/>
        </w:rPr>
        <w:t xml:space="preserve"> </w:t>
      </w:r>
      <w:r w:rsidR="00E05BFE"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00E05BFE" w:rsidRPr="006E0A77">
        <w:rPr>
          <w:rFonts w:ascii="GHEA Grapalat" w:hAnsi="GHEA Grapalat" w:cs="Sylfaen"/>
          <w:b/>
          <w:sz w:val="20"/>
          <w:lang w:val="ru-RU"/>
        </w:rPr>
        <w:t>ընթացակարգին</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մասնակցելու</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դիմում</w:t>
      </w:r>
      <w:r w:rsidR="00E05BFE" w:rsidRPr="006E0A77">
        <w:rPr>
          <w:rFonts w:ascii="GHEA Grapalat" w:hAnsi="GHEA Grapalat" w:cs="Sylfaen"/>
          <w:b/>
          <w:sz w:val="20"/>
          <w:lang w:val="es-ES"/>
        </w:rPr>
        <w:t>-</w:t>
      </w:r>
      <w:r w:rsidR="00E05BFE" w:rsidRPr="006E0A77">
        <w:rPr>
          <w:rFonts w:ascii="GHEA Grapalat" w:hAnsi="GHEA Grapalat" w:cs="Sylfaen"/>
          <w:b/>
          <w:sz w:val="20"/>
        </w:rPr>
        <w:t>հայտարարություն</w:t>
      </w:r>
      <w:r w:rsidR="00E05BFE" w:rsidRPr="006E0A77">
        <w:rPr>
          <w:rFonts w:ascii="GHEA Grapalat" w:hAnsi="GHEA Grapalat" w:cs="Sylfaen"/>
          <w:b/>
          <w:sz w:val="20"/>
          <w:lang w:val="af-ZA"/>
        </w:rPr>
        <w:t>` համաձայն հ</w:t>
      </w:r>
      <w:r w:rsidR="00E05BFE" w:rsidRPr="006E0A77">
        <w:rPr>
          <w:rFonts w:ascii="GHEA Grapalat" w:hAnsi="GHEA Grapalat" w:cs="Sylfaen"/>
          <w:b/>
          <w:sz w:val="20"/>
          <w:lang w:val="ru-RU"/>
        </w:rPr>
        <w:t>ավելված</w:t>
      </w:r>
      <w:r w:rsidR="00E05BFE" w:rsidRPr="006E0A77">
        <w:rPr>
          <w:rFonts w:ascii="GHEA Grapalat" w:hAnsi="GHEA Grapalat" w:cs="Sylfaen"/>
          <w:b/>
          <w:sz w:val="20"/>
          <w:lang w:val="af-ZA"/>
        </w:rPr>
        <w:t xml:space="preserve"> N 1-ի</w:t>
      </w:r>
      <w:r w:rsidR="00E05BFE"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1F7BD0A1" w14:textId="52CD9722" w:rsidR="0073403A" w:rsidRPr="008E3EC2" w:rsidRDefault="00AB7D45" w:rsidP="000A1630">
      <w:pPr>
        <w:pStyle w:val="NoSpacing"/>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sz w:val="20"/>
          <w:szCs w:val="20"/>
          <w:lang w:val="es-ES"/>
        </w:rPr>
        <w:tab/>
      </w:r>
      <w:r w:rsidR="0073403A" w:rsidRPr="008E3EC2">
        <w:rPr>
          <w:rFonts w:ascii="GHEA Grapalat" w:eastAsiaTheme="minorHAnsi" w:hAnsi="GHEA Grapalat" w:cstheme="minorBidi"/>
          <w:b/>
          <w:sz w:val="20"/>
          <w:szCs w:val="20"/>
        </w:rPr>
        <w:t>Ն</w:t>
      </w:r>
      <w:r w:rsidR="0073403A" w:rsidRPr="008E3EC2">
        <w:rPr>
          <w:rFonts w:ascii="GHEA Grapalat" w:eastAsiaTheme="minorHAnsi" w:hAnsi="GHEA Grapalat" w:cstheme="minorBidi"/>
          <w:b/>
          <w:sz w:val="20"/>
          <w:szCs w:val="20"/>
          <w:lang w:val="hy-AM"/>
        </w:rPr>
        <w:t xml:space="preserve">մանատիպ է համարվում </w:t>
      </w:r>
      <w:r w:rsidR="008E3EC2" w:rsidRPr="008E3EC2">
        <w:rPr>
          <w:rFonts w:ascii="GHEA Grapalat" w:eastAsia="GHEA Grapalat" w:hAnsi="GHEA Grapalat" w:cs="GHEA Grapalat"/>
          <w:b/>
          <w:sz w:val="20"/>
          <w:szCs w:val="20"/>
          <w:shd w:val="clear" w:color="auto" w:fill="FFFFFF"/>
        </w:rPr>
        <w:t>IV կամ IV-ից բարձր կատեգորիայի ռիսկայնության աստիճանի բնակելի և հասարակական նշանակության օբյեկտների կառուցման կամ հիմնանորոգման/վերակառուցման</w:t>
      </w:r>
      <w:r w:rsidR="0073403A" w:rsidRPr="008E3EC2">
        <w:rPr>
          <w:rFonts w:ascii="GHEA Grapalat" w:hAnsi="GHEA Grapalat"/>
          <w:b/>
          <w:sz w:val="20"/>
          <w:szCs w:val="20"/>
          <w:lang w:val="hy-AM"/>
        </w:rPr>
        <w:t xml:space="preserve"> </w:t>
      </w:r>
      <w:r w:rsidR="008E3EC2" w:rsidRPr="008E3EC2">
        <w:rPr>
          <w:rFonts w:ascii="GHEA Grapalat" w:hAnsi="GHEA Grapalat"/>
          <w:b/>
          <w:sz w:val="20"/>
          <w:szCs w:val="20"/>
        </w:rPr>
        <w:t>ն</w:t>
      </w:r>
      <w:r w:rsidR="0073403A" w:rsidRPr="008E3EC2">
        <w:rPr>
          <w:rFonts w:ascii="GHEA Grapalat" w:hAnsi="GHEA Grapalat"/>
          <w:b/>
          <w:sz w:val="20"/>
          <w:szCs w:val="20"/>
          <w:lang w:val="hy-AM"/>
        </w:rPr>
        <w:t>ախագծանախահաշվային փաստաթղթերի կազմումը՝</w:t>
      </w:r>
      <w:r w:rsidR="0073403A" w:rsidRPr="008E3E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8E3EC2">
        <w:rPr>
          <w:rFonts w:ascii="GHEA Grapalat" w:eastAsia="Calibri" w:hAnsi="GHEA Grapalat"/>
          <w:b/>
          <w:color w:val="000000" w:themeColor="text1"/>
          <w:sz w:val="20"/>
          <w:szCs w:val="20"/>
          <w:lang w:val="es-ES"/>
        </w:rPr>
        <w:t>:</w:t>
      </w:r>
    </w:p>
    <w:p w14:paraId="06050695" w14:textId="03417A17" w:rsidR="007700D8" w:rsidRPr="006E0A7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1A5E94DD"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7C4DA9">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76D7A8DB"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6E2ECD">
        <w:rPr>
          <w:rFonts w:ascii="GHEA Grapalat" w:hAnsi="GHEA Grapalat" w:cs="Sylfaen"/>
          <w:b/>
          <w:sz w:val="20"/>
          <w:lang w:val="af-ZA"/>
        </w:rPr>
        <w:t>8</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lastRenderedPageBreak/>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3F077079"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w:t>
      </w:r>
      <w:r w:rsidR="006E2ECD">
        <w:rPr>
          <w:rFonts w:ascii="GHEA Grapalat" w:hAnsi="GHEA Grapalat" w:cs="Sylfaen"/>
          <w:sz w:val="20"/>
        </w:rPr>
        <w:t>9</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1B40AB3F"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w:t>
      </w:r>
      <w:r w:rsidR="006E2ECD">
        <w:rPr>
          <w:rFonts w:ascii="GHEA Grapalat" w:hAnsi="GHEA Grapalat" w:cs="Sylfaen"/>
          <w:sz w:val="20"/>
        </w:rPr>
        <w:t>0</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5100CDF5"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9040EE">
        <w:rPr>
          <w:rFonts w:ascii="GHEA Grapalat" w:hAnsi="GHEA Grapalat"/>
          <w:b/>
          <w:lang w:val="es-ES"/>
        </w:rPr>
        <w:t>19</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4C781A31"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9040EE">
        <w:rPr>
          <w:rFonts w:ascii="GHEA Grapalat" w:hAnsi="GHEA Grapalat" w:cs="Sylfaen"/>
          <w:sz w:val="20"/>
          <w:szCs w:val="20"/>
          <w:lang w:val="es-ES"/>
        </w:rPr>
        <w:t>19</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69756714"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9040EE">
        <w:rPr>
          <w:rFonts w:ascii="GHEA Grapalat" w:hAnsi="GHEA Grapalat" w:cs="Sylfaen"/>
          <w:sz w:val="20"/>
          <w:szCs w:val="20"/>
          <w:lang w:val="es-ES"/>
        </w:rPr>
        <w:t>19</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2A05B9"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455D4C3B"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9040EE">
        <w:rPr>
          <w:rFonts w:ascii="GHEA Grapalat" w:hAnsi="GHEA Grapalat" w:cs="Sylfaen"/>
          <w:sz w:val="20"/>
          <w:szCs w:val="20"/>
          <w:lang w:val="es-ES"/>
        </w:rPr>
        <w:t>19</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2EB85D7F"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9040EE">
        <w:rPr>
          <w:rFonts w:ascii="GHEA Grapalat" w:hAnsi="GHEA Grapalat"/>
          <w:b/>
          <w:lang w:val="es-ES"/>
        </w:rPr>
        <w:t>19</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E569EF"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E569EF"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CF2A33">
      <w:pPr>
        <w:pStyle w:val="BodyTextIndent3"/>
        <w:spacing w:line="240" w:lineRule="auto"/>
        <w:ind w:left="360" w:firstLine="0"/>
        <w:rPr>
          <w:rFonts w:ascii="GHEA Grapalat" w:hAnsi="GHEA Grapalat" w:cs="Sylfaen"/>
          <w:i/>
          <w:sz w:val="22"/>
          <w:lang w:val="hy-AM" w:eastAsia="ru-RU"/>
        </w:rPr>
      </w:pPr>
    </w:p>
    <w:p w14:paraId="5FE95AF1" w14:textId="77777777" w:rsidR="00CF2A33" w:rsidRPr="00F76CA1" w:rsidRDefault="00CF2A33" w:rsidP="00CF2A33">
      <w:pPr>
        <w:pStyle w:val="BodyTextIndent3"/>
        <w:spacing w:line="240" w:lineRule="auto"/>
        <w:ind w:firstLine="0"/>
        <w:rPr>
          <w:rFonts w:ascii="GHEA Grapalat" w:hAnsi="GHEA Grapalat" w:cs="Sylfaen"/>
          <w:i/>
          <w:sz w:val="18"/>
          <w:szCs w:val="16"/>
          <w:lang w:val="hy-AM" w:eastAsia="ru-RU"/>
        </w:rPr>
      </w:pPr>
      <w:r w:rsidRPr="00F76CA1">
        <w:rPr>
          <w:rFonts w:ascii="GHEA Grapalat" w:hAnsi="GHEA Grapalat" w:cs="Sylfaen"/>
          <w:i/>
          <w:sz w:val="18"/>
          <w:szCs w:val="16"/>
          <w:lang w:val="hy-AM" w:eastAsia="ru-RU"/>
        </w:rPr>
        <w:t>** 1.1</w:t>
      </w:r>
      <w:r w:rsidRPr="00F76CA1">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32CCC979"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F76CA1">
        <w:rPr>
          <w:rFonts w:ascii="GHEA Grapalat" w:hAnsi="GHEA Grapalat"/>
          <w:b/>
          <w:lang w:val="es-ES"/>
        </w:rPr>
        <w:t>5</w:t>
      </w:r>
      <w:r w:rsidR="00482A73" w:rsidRPr="006E0A77">
        <w:rPr>
          <w:rFonts w:ascii="GHEA Grapalat" w:hAnsi="GHEA Grapalat"/>
          <w:b/>
          <w:lang w:val="es-ES"/>
        </w:rPr>
        <w:t>/</w:t>
      </w:r>
      <w:r w:rsidR="009040EE">
        <w:rPr>
          <w:rFonts w:ascii="GHEA Grapalat" w:hAnsi="GHEA Grapalat"/>
          <w:b/>
          <w:lang w:val="es-ES"/>
        </w:rPr>
        <w:t>19</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7ACF6E1" w14:textId="5F4E1A9E" w:rsidR="00F741A1" w:rsidRPr="006E0A77" w:rsidRDefault="00F741A1" w:rsidP="000D1954">
            <w:pPr>
              <w:ind w:right="162"/>
              <w:rPr>
                <w:rFonts w:ascii="GHEA Grapalat" w:hAnsi="GHEA Grapalat"/>
                <w:sz w:val="20"/>
                <w:szCs w:val="20"/>
              </w:rPr>
            </w:pPr>
            <w:r w:rsidRPr="006E0A77">
              <w:rPr>
                <w:rFonts w:ascii="GHEA Grapalat" w:hAnsi="GHEA Grapalat"/>
                <w:sz w:val="20"/>
                <w:szCs w:val="20"/>
              </w:rPr>
              <w:t>Արտոնագրված ճարտարապետ</w:t>
            </w:r>
            <w:r w:rsidR="000D1954">
              <w:rPr>
                <w:rFonts w:ascii="GHEA Grapalat" w:hAnsi="GHEA Grapalat"/>
                <w:sz w:val="20"/>
                <w:szCs w:val="20"/>
              </w:rPr>
              <w:t xml:space="preserve"> </w:t>
            </w: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0D1954">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Ջրամատակարարման և ջրահեռացման 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6E0A77" w:rsidRDefault="00F741A1" w:rsidP="00F741A1">
            <w:pPr>
              <w:ind w:left="111" w:right="162" w:hanging="45"/>
              <w:rPr>
                <w:rFonts w:ascii="GHEA Grapalat" w:hAnsi="GHEA Grapalat"/>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6E0A77" w:rsidRDefault="00F741A1" w:rsidP="00F741A1">
            <w:pPr>
              <w:ind w:left="111" w:right="162" w:hanging="45"/>
              <w:rPr>
                <w:rFonts w:ascii="GHEA Grapalat" w:hAnsi="GHEA Grapalat"/>
              </w:rPr>
            </w:pPr>
            <w:r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06D84110"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cs="Sylfaen"/>
          <w:b/>
          <w:color w:val="000000"/>
          <w:lang w:val="hy-AM"/>
        </w:rPr>
        <w:t>ՀՀՔԿ-ԲՄԽԾՁԲ-</w:t>
      </w:r>
      <w:r w:rsidR="00482A73" w:rsidRPr="006E0A77">
        <w:rPr>
          <w:rFonts w:ascii="GHEA Grapalat" w:hAnsi="GHEA Grapalat" w:cs="Sylfaen"/>
          <w:b/>
          <w:color w:val="000000"/>
          <w:lang w:val="hy-AM"/>
        </w:rPr>
        <w:t>2</w:t>
      </w:r>
      <w:r w:rsidR="00F76CA1">
        <w:rPr>
          <w:rFonts w:ascii="GHEA Grapalat" w:hAnsi="GHEA Grapalat" w:cs="Sylfaen"/>
          <w:b/>
          <w:color w:val="000000"/>
        </w:rPr>
        <w:t>5</w:t>
      </w:r>
      <w:r w:rsidR="00482A73" w:rsidRPr="006E0A77">
        <w:rPr>
          <w:rFonts w:ascii="GHEA Grapalat" w:hAnsi="GHEA Grapalat" w:cs="Sylfaen"/>
          <w:b/>
          <w:color w:val="000000"/>
          <w:lang w:val="hy-AM"/>
        </w:rPr>
        <w:t>/</w:t>
      </w:r>
      <w:r w:rsidR="009040EE">
        <w:rPr>
          <w:rFonts w:ascii="GHEA Grapalat" w:hAnsi="GHEA Grapalat" w:cs="Sylfaen"/>
          <w:b/>
          <w:color w:val="000000"/>
        </w:rPr>
        <w:t>19</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519C2188"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153FF2" w:rsidRPr="006E0A77">
        <w:rPr>
          <w:rFonts w:ascii="GHEA Grapalat" w:hAnsi="GHEA Grapalat" w:cs="Arial"/>
          <w:sz w:val="20"/>
          <w:szCs w:val="20"/>
          <w:lang w:val="es-ES"/>
        </w:rPr>
        <w:t>ՀՀՔԿ-ԲՄԽԾՁԲ-</w:t>
      </w:r>
      <w:r w:rsidR="00482A73" w:rsidRPr="006E0A77">
        <w:rPr>
          <w:rFonts w:ascii="GHEA Grapalat" w:hAnsi="GHEA Grapalat" w:cs="Arial"/>
          <w:sz w:val="20"/>
          <w:szCs w:val="20"/>
          <w:lang w:val="es-ES"/>
        </w:rPr>
        <w:t>2</w:t>
      </w:r>
      <w:r w:rsidR="00F76CA1">
        <w:rPr>
          <w:rFonts w:ascii="GHEA Grapalat" w:hAnsi="GHEA Grapalat" w:cs="Arial"/>
          <w:sz w:val="20"/>
          <w:szCs w:val="20"/>
          <w:lang w:val="es-ES"/>
        </w:rPr>
        <w:t>5</w:t>
      </w:r>
      <w:r w:rsidR="00482A73" w:rsidRPr="006E0A77">
        <w:rPr>
          <w:rFonts w:ascii="GHEA Grapalat" w:hAnsi="GHEA Grapalat" w:cs="Arial"/>
          <w:sz w:val="20"/>
          <w:szCs w:val="20"/>
          <w:lang w:val="es-ES"/>
        </w:rPr>
        <w:t>/</w:t>
      </w:r>
      <w:r w:rsidR="009040EE">
        <w:rPr>
          <w:rFonts w:ascii="GHEA Grapalat" w:hAnsi="GHEA Grapalat" w:cs="Arial"/>
          <w:sz w:val="20"/>
          <w:szCs w:val="20"/>
          <w:lang w:val="es-ES"/>
        </w:rPr>
        <w:t>19</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8"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8"/>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29751BFC" w:rsidR="00D12B9B" w:rsidRPr="0088396D" w:rsidRDefault="009040EE" w:rsidP="006C1E98">
            <w:pPr>
              <w:jc w:val="center"/>
              <w:rPr>
                <w:rFonts w:ascii="GHEA Grapalat" w:hAnsi="GHEA Grapalat"/>
                <w:b/>
                <w:bCs/>
                <w:sz w:val="18"/>
                <w:lang w:val="es-ES"/>
              </w:rPr>
            </w:pPr>
            <w:r w:rsidRPr="009040EE">
              <w:rPr>
                <w:rFonts w:ascii="GHEA Grapalat" w:hAnsi="GHEA Grapalat"/>
                <w:b/>
                <w:bCs/>
                <w:sz w:val="18"/>
                <w:lang w:val="es-ES"/>
              </w:rPr>
              <w:t>ՀՀ Արմավիրի մարզի Մեծամոր համայնքի «Ջանֆիդայի Է</w:t>
            </w:r>
            <w:r w:rsidRPr="009040EE">
              <w:rPr>
                <w:rFonts w:ascii="Cambria Math" w:hAnsi="Cambria Math" w:cs="Cambria Math"/>
                <w:b/>
                <w:bCs/>
                <w:sz w:val="18"/>
                <w:lang w:val="es-ES"/>
              </w:rPr>
              <w:t>․</w:t>
            </w:r>
            <w:r w:rsidRPr="009040EE">
              <w:rPr>
                <w:rFonts w:ascii="GHEA Grapalat" w:hAnsi="GHEA Grapalat"/>
                <w:b/>
                <w:bCs/>
                <w:sz w:val="18"/>
                <w:lang w:val="es-ES"/>
              </w:rPr>
              <w:t xml:space="preserve"> Դաշտոյանի անվան միջնակարգ դպրոց» </w:t>
            </w:r>
            <w:r w:rsidR="0088396D" w:rsidRPr="0088396D">
              <w:rPr>
                <w:rFonts w:ascii="GHEA Grapalat" w:hAnsi="GHEA Grapalat"/>
                <w:b/>
                <w:bCs/>
                <w:sz w:val="18"/>
                <w:lang w:val="es-ES"/>
              </w:rPr>
              <w:t>ՊՈԱԿ-ի կառուցման 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45D8F95C" w:rsidR="00E60FD6" w:rsidRPr="006E0A77" w:rsidRDefault="002F57A8" w:rsidP="00E60FD6">
      <w:pPr>
        <w:pStyle w:val="BodyTextIndent3"/>
        <w:spacing w:line="240" w:lineRule="auto"/>
        <w:jc w:val="right"/>
        <w:rPr>
          <w:rFonts w:ascii="GHEA Grapalat" w:hAnsi="GHEA Grapalat" w:cs="Arial"/>
          <w:b/>
          <w:lang w:val="es-ES"/>
        </w:rPr>
      </w:pPr>
      <w:r w:rsidRPr="006E0A77">
        <w:rPr>
          <w:rFonts w:ascii="GHEA Grapalat" w:hAnsi="GHEA Grapalat" w:cs="Sylfaen"/>
          <w:b/>
          <w:color w:val="000000"/>
          <w:lang w:val="hy-AM"/>
        </w:rPr>
        <w:t>ՀՀՔԿ-ԲՄԽԾՁԲ-2</w:t>
      </w:r>
      <w:r>
        <w:rPr>
          <w:rFonts w:ascii="GHEA Grapalat" w:hAnsi="GHEA Grapalat" w:cs="Sylfaen"/>
          <w:b/>
          <w:color w:val="000000"/>
        </w:rPr>
        <w:t>5</w:t>
      </w:r>
      <w:r w:rsidRPr="006E0A77">
        <w:rPr>
          <w:rFonts w:ascii="GHEA Grapalat" w:hAnsi="GHEA Grapalat" w:cs="Sylfaen"/>
          <w:b/>
          <w:color w:val="000000"/>
          <w:lang w:val="hy-AM"/>
        </w:rPr>
        <w:t>/</w:t>
      </w:r>
      <w:r w:rsidR="00D24413">
        <w:rPr>
          <w:rFonts w:ascii="GHEA Grapalat" w:hAnsi="GHEA Grapalat" w:cs="Sylfaen"/>
          <w:b/>
          <w:color w:val="000000"/>
        </w:rPr>
        <w:t>19</w:t>
      </w:r>
      <w:r w:rsidRPr="006E0A77">
        <w:rPr>
          <w:rFonts w:ascii="GHEA Grapalat" w:hAnsi="GHEA Grapalat" w:cs="Sylfaen"/>
          <w:b/>
          <w:color w:val="000000"/>
          <w:lang w:val="hy-AM"/>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7584D7EF" w14:textId="77777777"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35F79898"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2F57A8" w:rsidRPr="002F57A8">
        <w:rPr>
          <w:rStyle w:val="Strong"/>
          <w:rFonts w:ascii="GHEA Grapalat" w:hAnsi="GHEA Grapalat"/>
          <w:b w:val="0"/>
          <w:sz w:val="20"/>
          <w:szCs w:val="20"/>
        </w:rPr>
        <w:t>ՀՀՔԿ-ԲՄԽԾՁԲ-2</w:t>
      </w:r>
      <w:r w:rsidR="002F57A8" w:rsidRPr="002F57A8">
        <w:rPr>
          <w:rStyle w:val="Strong"/>
          <w:rFonts w:ascii="GHEA Grapalat" w:hAnsi="GHEA Grapalat"/>
          <w:b w:val="0"/>
          <w:sz w:val="20"/>
          <w:szCs w:val="20"/>
          <w:lang w:val="hy-AM"/>
        </w:rPr>
        <w:t>5</w:t>
      </w:r>
      <w:r w:rsidR="002F57A8" w:rsidRPr="002F57A8">
        <w:rPr>
          <w:rStyle w:val="Strong"/>
          <w:rFonts w:ascii="GHEA Grapalat" w:hAnsi="GHEA Grapalat"/>
          <w:b w:val="0"/>
          <w:sz w:val="20"/>
          <w:szCs w:val="20"/>
        </w:rPr>
        <w:t>/</w:t>
      </w:r>
      <w:r w:rsidR="00D24413">
        <w:rPr>
          <w:rStyle w:val="Strong"/>
          <w:rFonts w:ascii="GHEA Grapalat" w:hAnsi="GHEA Grapalat"/>
          <w:b w:val="0"/>
          <w:sz w:val="20"/>
          <w:szCs w:val="20"/>
        </w:rPr>
        <w:t>19</w:t>
      </w:r>
      <w:r w:rsidR="002F57A8" w:rsidRPr="002F57A8">
        <w:rPr>
          <w:rStyle w:val="Strong"/>
          <w:sz w:val="20"/>
          <w:szCs w:val="20"/>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63AFD04C"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2F57A8" w:rsidRPr="002F57A8">
        <w:rPr>
          <w:rStyle w:val="Strong"/>
          <w:rFonts w:ascii="GHEA Grapalat" w:hAnsi="GHEA Grapalat"/>
          <w:b w:val="0"/>
          <w:sz w:val="20"/>
          <w:szCs w:val="20"/>
        </w:rPr>
        <w:t>ՀՀՔԿ-ԲՄԽԾՁԲ-25/</w:t>
      </w:r>
      <w:r w:rsidR="00D24413">
        <w:rPr>
          <w:rStyle w:val="Strong"/>
          <w:rFonts w:ascii="GHEA Grapalat" w:hAnsi="GHEA Grapalat"/>
          <w:b w:val="0"/>
          <w:sz w:val="20"/>
          <w:szCs w:val="20"/>
        </w:rPr>
        <w:t>19</w:t>
      </w:r>
      <w:r w:rsidR="00110791">
        <w:rPr>
          <w:rStyle w:val="Strong"/>
          <w:rFonts w:ascii="GHEA Grapalat" w:hAnsi="GHEA Grapalat"/>
          <w:b w:val="0"/>
          <w:sz w:val="20"/>
          <w:szCs w:val="20"/>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5D8F460"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AC5A95">
        <w:rPr>
          <w:rFonts w:ascii="GHEA Grapalat" w:hAnsi="GHEA Grapalat"/>
          <w:color w:val="000000"/>
          <w:sz w:val="20"/>
          <w:szCs w:val="20"/>
        </w:rPr>
        <w:t>5</w:t>
      </w:r>
      <w:r w:rsidR="00AC5A95">
        <w:rPr>
          <w:rFonts w:ascii="GHEA Grapalat" w:hAnsi="GHEA Grapalat"/>
          <w:color w:val="000000"/>
          <w:sz w:val="20"/>
          <w:szCs w:val="20"/>
          <w:lang w:val="hy-AM"/>
        </w:rPr>
        <w:t>/</w:t>
      </w:r>
      <w:r w:rsidR="00D24413">
        <w:rPr>
          <w:rFonts w:ascii="GHEA Grapalat" w:hAnsi="GHEA Grapalat"/>
          <w:color w:val="000000"/>
          <w:sz w:val="20"/>
          <w:szCs w:val="20"/>
        </w:rPr>
        <w:t>19</w:t>
      </w:r>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17" w:history="1">
        <w:r w:rsidR="001868F5" w:rsidRPr="006E0A77">
          <w:rPr>
            <w:lang w:val="hy-AM"/>
          </w:rPr>
          <w:t xml:space="preserve"> </w:t>
        </w:r>
        <w:r w:rsidR="007851BB" w:rsidRPr="001238C5">
          <w:rPr>
            <w:rFonts w:ascii="GHEA Grapalat" w:hAnsi="GHEA Grapalat"/>
            <w:color w:val="000000"/>
            <w:sz w:val="20"/>
            <w:szCs w:val="20"/>
            <w:lang w:val="af-ZA"/>
          </w:rPr>
          <w:t>a.manucharyan@minurban.am</w:t>
        </w:r>
        <w:r w:rsidR="007851BB" w:rsidRPr="001238C5">
          <w:rPr>
            <w:rFonts w:ascii="GHEA Grapalat" w:hAnsi="GHEA Grapalat"/>
            <w:color w:val="000000"/>
            <w:sz w:val="20"/>
            <w:szCs w:val="20"/>
            <w:lang w:val="hy-AM"/>
          </w:rPr>
          <w:t xml:space="preserve"> </w:t>
        </w:r>
      </w:hyperlink>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2D25DB01"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153FF2" w:rsidRPr="006E0A77">
        <w:rPr>
          <w:rStyle w:val="Strong"/>
          <w:rFonts w:ascii="GHEA Grapalat" w:hAnsi="GHEA Grapalat"/>
          <w:b w:val="0"/>
          <w:bCs w:val="0"/>
          <w:sz w:val="20"/>
          <w:szCs w:val="20"/>
          <w:lang w:val="hy-AM"/>
        </w:rPr>
        <w:t>ՀՀՔԿ-ԲՄԽԾՁԲ-</w:t>
      </w:r>
      <w:r w:rsidR="00482A73" w:rsidRPr="006E0A77">
        <w:rPr>
          <w:rStyle w:val="Strong"/>
          <w:rFonts w:ascii="GHEA Grapalat" w:hAnsi="GHEA Grapalat"/>
          <w:b w:val="0"/>
          <w:bCs w:val="0"/>
          <w:sz w:val="20"/>
          <w:szCs w:val="20"/>
          <w:lang w:val="hy-AM"/>
        </w:rPr>
        <w:t>2</w:t>
      </w:r>
      <w:r w:rsidR="007851BB">
        <w:rPr>
          <w:rStyle w:val="Strong"/>
          <w:rFonts w:ascii="GHEA Grapalat" w:hAnsi="GHEA Grapalat"/>
          <w:b w:val="0"/>
          <w:bCs w:val="0"/>
          <w:sz w:val="20"/>
          <w:szCs w:val="20"/>
        </w:rPr>
        <w:t>5</w:t>
      </w:r>
      <w:r w:rsidR="00482A73" w:rsidRPr="006E0A77">
        <w:rPr>
          <w:rStyle w:val="Strong"/>
          <w:rFonts w:ascii="GHEA Grapalat" w:hAnsi="GHEA Grapalat"/>
          <w:b w:val="0"/>
          <w:bCs w:val="0"/>
          <w:sz w:val="20"/>
          <w:szCs w:val="20"/>
          <w:lang w:val="hy-AM"/>
        </w:rPr>
        <w:t>/</w:t>
      </w:r>
      <w:r w:rsidR="00D24413">
        <w:rPr>
          <w:rStyle w:val="Strong"/>
          <w:rFonts w:ascii="GHEA Grapalat" w:hAnsi="GHEA Grapalat"/>
          <w:b w:val="0"/>
          <w:bCs w:val="0"/>
          <w:sz w:val="20"/>
          <w:szCs w:val="20"/>
        </w:rPr>
        <w:t>19</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21D98DF6" w:rsidR="007A1698" w:rsidRDefault="007A1698" w:rsidP="00D757AF">
      <w:pPr>
        <w:pStyle w:val="BodyTextIndent3"/>
        <w:spacing w:line="240" w:lineRule="auto"/>
        <w:jc w:val="center"/>
        <w:rPr>
          <w:rFonts w:ascii="GHEA Grapalat" w:hAnsi="GHEA Grapalat"/>
          <w:b/>
          <w:lang w:val="es-ES"/>
        </w:rPr>
      </w:pPr>
    </w:p>
    <w:p w14:paraId="3227EC50" w14:textId="40A179A7" w:rsidR="00AA6C91" w:rsidRDefault="00AA6C91" w:rsidP="00D757AF">
      <w:pPr>
        <w:pStyle w:val="BodyTextIndent3"/>
        <w:spacing w:line="240" w:lineRule="auto"/>
        <w:jc w:val="center"/>
        <w:rPr>
          <w:rFonts w:ascii="GHEA Grapalat" w:hAnsi="GHEA Grapalat"/>
          <w:b/>
          <w:lang w:val="es-ES"/>
        </w:rPr>
      </w:pPr>
    </w:p>
    <w:p w14:paraId="0DC4C52D" w14:textId="77777777" w:rsidR="00AA6C91" w:rsidRPr="006E0A77" w:rsidRDefault="00AA6C91"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t>Հավելված 4.2</w:t>
      </w:r>
    </w:p>
    <w:p w14:paraId="1D64C95C" w14:textId="591484D5" w:rsidR="001F2D0C" w:rsidRPr="006E0A77" w:rsidRDefault="00153FF2" w:rsidP="001F2D0C">
      <w:pPr>
        <w:pStyle w:val="BodyTextIndent3"/>
        <w:spacing w:line="240" w:lineRule="auto"/>
        <w:jc w:val="right"/>
        <w:rPr>
          <w:rFonts w:ascii="GHEA Grapalat" w:hAnsi="GHEA Grapalat"/>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921793">
        <w:rPr>
          <w:rFonts w:ascii="GHEA Grapalat" w:hAnsi="GHEA Grapalat"/>
          <w:b/>
          <w:lang w:val="es-ES"/>
        </w:rPr>
        <w:t>5/</w:t>
      </w:r>
      <w:r w:rsidR="00D24413">
        <w:rPr>
          <w:rFonts w:ascii="GHEA Grapalat" w:hAnsi="GHEA Grapalat"/>
          <w:b/>
          <w:lang w:val="es-ES"/>
        </w:rPr>
        <w:t>19</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7A4C5D41" w14:textId="260D4183" w:rsidR="007862B1" w:rsidRPr="002826DB" w:rsidRDefault="007862B1" w:rsidP="007C0B69">
      <w:pPr>
        <w:numPr>
          <w:ilvl w:val="1"/>
          <w:numId w:val="3"/>
        </w:numPr>
        <w:ind w:left="0" w:firstLine="426"/>
        <w:jc w:val="both"/>
        <w:rPr>
          <w:rFonts w:ascii="GHEA Grapalat" w:hAnsi="GHEA Grapalat" w:cs="GHEA Grapalat"/>
          <w:sz w:val="20"/>
          <w:szCs w:val="20"/>
          <w:lang w:val="pt-BR"/>
        </w:rPr>
      </w:pPr>
      <w:r w:rsidRPr="002826DB">
        <w:rPr>
          <w:rFonts w:ascii="GHEA Grapalat" w:hAnsi="GHEA Grapalat" w:cs="GHEA Grapalat"/>
          <w:sz w:val="20"/>
          <w:szCs w:val="20"/>
          <w:lang w:val="pt-BR"/>
        </w:rPr>
        <w:t xml:space="preserve">Ընկերությունը մասնակցում է </w:t>
      </w:r>
      <w:r w:rsidR="001F2D0C" w:rsidRPr="002826DB">
        <w:rPr>
          <w:rFonts w:ascii="GHEA Grapalat" w:hAnsi="GHEA Grapalat" w:cs="GHEA Grapalat"/>
          <w:sz w:val="20"/>
          <w:szCs w:val="20"/>
          <w:lang w:val="pt-BR"/>
        </w:rPr>
        <w:t>ՀՀ քաղաքաշինության կոմիտեի</w:t>
      </w:r>
      <w:r w:rsidRPr="002826DB">
        <w:rPr>
          <w:rFonts w:ascii="GHEA Grapalat" w:hAnsi="GHEA Grapalat" w:cs="GHEA Grapalat"/>
          <w:sz w:val="20"/>
          <w:szCs w:val="20"/>
          <w:lang w:val="pt-BR"/>
        </w:rPr>
        <w:t xml:space="preserve"> (այսուհետ` Պատվիրատու) կողմից</w:t>
      </w:r>
      <w:r w:rsid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կազմակերպված</w:t>
      </w:r>
      <w:r w:rsidR="00F970F8" w:rsidRPr="002826DB">
        <w:rPr>
          <w:rFonts w:ascii="GHEA Grapalat" w:hAnsi="GHEA Grapalat" w:cs="GHEA Grapalat"/>
          <w:sz w:val="20"/>
          <w:szCs w:val="20"/>
          <w:lang w:val="pt-BR"/>
        </w:rPr>
        <w:t xml:space="preserve"> </w:t>
      </w:r>
      <w:r w:rsidR="00153FF2" w:rsidRPr="002826DB">
        <w:rPr>
          <w:rFonts w:ascii="GHEA Grapalat" w:hAnsi="GHEA Grapalat" w:cs="GHEA Grapalat"/>
          <w:sz w:val="20"/>
          <w:szCs w:val="20"/>
          <w:lang w:val="pt-BR"/>
        </w:rPr>
        <w:t>ՀՀՔԿ-ԲՄԽԾՁԲ-</w:t>
      </w:r>
      <w:r w:rsidR="00482A73" w:rsidRPr="002826DB">
        <w:rPr>
          <w:rFonts w:ascii="GHEA Grapalat" w:hAnsi="GHEA Grapalat" w:cs="GHEA Grapalat"/>
          <w:sz w:val="20"/>
          <w:szCs w:val="20"/>
          <w:lang w:val="pt-BR"/>
        </w:rPr>
        <w:t>2</w:t>
      </w:r>
      <w:r w:rsidR="002826DB">
        <w:rPr>
          <w:rFonts w:ascii="GHEA Grapalat" w:hAnsi="GHEA Grapalat" w:cs="GHEA Grapalat"/>
          <w:sz w:val="20"/>
          <w:szCs w:val="20"/>
          <w:lang w:val="pt-BR"/>
        </w:rPr>
        <w:t>5</w:t>
      </w:r>
      <w:r w:rsidR="00482A73" w:rsidRPr="002826DB">
        <w:rPr>
          <w:rFonts w:ascii="GHEA Grapalat" w:hAnsi="GHEA Grapalat" w:cs="GHEA Grapalat"/>
          <w:sz w:val="20"/>
          <w:szCs w:val="20"/>
          <w:lang w:val="pt-BR"/>
        </w:rPr>
        <w:t>/</w:t>
      </w:r>
      <w:r w:rsidR="00D24413">
        <w:rPr>
          <w:rFonts w:ascii="GHEA Grapalat" w:hAnsi="GHEA Grapalat" w:cs="GHEA Grapalat"/>
          <w:sz w:val="20"/>
          <w:szCs w:val="20"/>
          <w:lang w:val="pt-BR"/>
        </w:rPr>
        <w:t>19</w:t>
      </w:r>
      <w:r w:rsidR="00F970F8" w:rsidRP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E0A7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3A8FD4B8" w:rsidR="00167DE7" w:rsidRPr="006E0A77" w:rsidRDefault="00153FF2" w:rsidP="00167DE7">
      <w:pPr>
        <w:pStyle w:val="BodyTextIndent3"/>
        <w:spacing w:line="240" w:lineRule="auto"/>
        <w:jc w:val="right"/>
        <w:rPr>
          <w:rFonts w:ascii="GHEA Grapalat" w:hAnsi="GHEA Grapalat" w:cs="Arial"/>
          <w:b/>
          <w:lang w:val="hy-AM"/>
        </w:rPr>
      </w:pPr>
      <w:r w:rsidRPr="006E0A77">
        <w:rPr>
          <w:rFonts w:ascii="GHEA Grapalat" w:hAnsi="GHEA Grapalat"/>
          <w:b/>
          <w:lang w:val="hy-AM"/>
        </w:rPr>
        <w:t>ՀՀՔԿ-ԲՄԽԾՁԲ-</w:t>
      </w:r>
      <w:r w:rsidR="00482A73" w:rsidRPr="006E0A77">
        <w:rPr>
          <w:rFonts w:ascii="GHEA Grapalat" w:hAnsi="GHEA Grapalat"/>
          <w:b/>
          <w:lang w:val="hy-AM"/>
        </w:rPr>
        <w:t>2</w:t>
      </w:r>
      <w:r w:rsidR="006619F5">
        <w:rPr>
          <w:rFonts w:ascii="GHEA Grapalat" w:hAnsi="GHEA Grapalat"/>
          <w:b/>
        </w:rPr>
        <w:t>5</w:t>
      </w:r>
      <w:r w:rsidR="00482A73" w:rsidRPr="006E0A77">
        <w:rPr>
          <w:rFonts w:ascii="GHEA Grapalat" w:hAnsi="GHEA Grapalat"/>
          <w:b/>
          <w:lang w:val="hy-AM"/>
        </w:rPr>
        <w:t>/</w:t>
      </w:r>
      <w:r w:rsidR="00AE38BC">
        <w:rPr>
          <w:rFonts w:ascii="GHEA Grapalat" w:hAnsi="GHEA Grapalat"/>
          <w:b/>
        </w:rPr>
        <w:t>19</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27B84D20"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153FF2" w:rsidRPr="006E0A77">
        <w:rPr>
          <w:rStyle w:val="Strong"/>
          <w:rFonts w:ascii="GHEA Grapalat" w:hAnsi="GHEA Grapalat"/>
          <w:b w:val="0"/>
          <w:bCs w:val="0"/>
          <w:sz w:val="20"/>
          <w:szCs w:val="20"/>
          <w:lang w:val="hy-AM"/>
        </w:rPr>
        <w:t>ՀՀՔԿ-ԲՄԽԾՁԲ-</w:t>
      </w:r>
      <w:r w:rsidR="006619F5">
        <w:rPr>
          <w:rStyle w:val="Strong"/>
          <w:rFonts w:ascii="GHEA Grapalat" w:hAnsi="GHEA Grapalat"/>
          <w:b w:val="0"/>
          <w:bCs w:val="0"/>
          <w:sz w:val="20"/>
          <w:szCs w:val="20"/>
          <w:lang w:val="hy-AM"/>
        </w:rPr>
        <w:t>25</w:t>
      </w:r>
      <w:r w:rsidR="00482A73" w:rsidRPr="006E0A77">
        <w:rPr>
          <w:rStyle w:val="Strong"/>
          <w:rFonts w:ascii="GHEA Grapalat" w:hAnsi="GHEA Grapalat"/>
          <w:b w:val="0"/>
          <w:bCs w:val="0"/>
          <w:sz w:val="20"/>
          <w:szCs w:val="20"/>
          <w:lang w:val="hy-AM"/>
        </w:rPr>
        <w:t>/</w:t>
      </w:r>
      <w:r w:rsidR="00AE38BC">
        <w:rPr>
          <w:rStyle w:val="Strong"/>
          <w:rFonts w:ascii="GHEA Grapalat" w:hAnsi="GHEA Grapalat"/>
          <w:b w:val="0"/>
          <w:bCs w:val="0"/>
          <w:sz w:val="20"/>
          <w:szCs w:val="20"/>
        </w:rPr>
        <w:t>19</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02C97190"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6619F5">
        <w:rPr>
          <w:rFonts w:ascii="GHEA Grapalat" w:hAnsi="GHEA Grapalat"/>
          <w:color w:val="000000"/>
          <w:sz w:val="20"/>
          <w:szCs w:val="20"/>
          <w:lang w:val="en-US"/>
        </w:rPr>
        <w:t>5</w:t>
      </w:r>
      <w:r w:rsidR="00482A73" w:rsidRPr="006E0A77">
        <w:rPr>
          <w:rFonts w:ascii="GHEA Grapalat" w:hAnsi="GHEA Grapalat"/>
          <w:color w:val="000000"/>
          <w:sz w:val="20"/>
          <w:szCs w:val="20"/>
          <w:lang w:val="hy-AM"/>
        </w:rPr>
        <w:t>/</w:t>
      </w:r>
      <w:r w:rsidR="00AE38BC">
        <w:rPr>
          <w:rFonts w:ascii="GHEA Grapalat" w:hAnsi="GHEA Grapalat"/>
          <w:color w:val="000000"/>
          <w:sz w:val="20"/>
          <w:szCs w:val="20"/>
          <w:lang w:val="en-US"/>
        </w:rPr>
        <w:t>19</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r w:rsidR="006619F5">
        <w:rPr>
          <w:lang w:val="en-US"/>
        </w:rPr>
        <w:t xml:space="preserve"> </w:t>
      </w:r>
      <w:r w:rsidR="006619F5" w:rsidRPr="001238C5">
        <w:rPr>
          <w:rFonts w:ascii="GHEA Grapalat" w:hAnsi="GHEA Grapalat"/>
          <w:color w:val="000000"/>
          <w:sz w:val="20"/>
          <w:szCs w:val="20"/>
          <w:lang w:val="af-ZA"/>
        </w:rPr>
        <w:t>a.manucharyan@minurban.am</w:t>
      </w:r>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70B52AC"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095147">
        <w:rPr>
          <w:rFonts w:ascii="GHEA Grapalat" w:hAnsi="GHEA Grapalat"/>
          <w:color w:val="000000"/>
          <w:sz w:val="20"/>
          <w:szCs w:val="20"/>
        </w:rPr>
        <w:t>5</w:t>
      </w:r>
      <w:r w:rsidR="00482A73" w:rsidRPr="006E0A77">
        <w:rPr>
          <w:rFonts w:ascii="GHEA Grapalat" w:hAnsi="GHEA Grapalat"/>
          <w:color w:val="000000"/>
          <w:sz w:val="20"/>
          <w:szCs w:val="20"/>
          <w:lang w:val="hy-AM"/>
        </w:rPr>
        <w:t>/</w:t>
      </w:r>
      <w:r w:rsidR="00AE38BC">
        <w:rPr>
          <w:rFonts w:ascii="GHEA Grapalat" w:hAnsi="GHEA Grapalat"/>
          <w:color w:val="000000"/>
          <w:sz w:val="20"/>
          <w:szCs w:val="20"/>
        </w:rPr>
        <w:t>19</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29636E8C" w:rsidR="00167DE7" w:rsidRPr="006E0A77" w:rsidRDefault="00153FF2"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B72294">
        <w:rPr>
          <w:rFonts w:ascii="GHEA Grapalat" w:hAnsi="GHEA Grapalat" w:cs="Sylfaen"/>
          <w:b/>
          <w:lang w:val="hy-AM"/>
        </w:rPr>
        <w:t>25</w:t>
      </w:r>
      <w:r w:rsidR="00482A73" w:rsidRPr="006E0A77">
        <w:rPr>
          <w:rFonts w:ascii="GHEA Grapalat" w:hAnsi="GHEA Grapalat" w:cs="Sylfaen"/>
          <w:b/>
          <w:lang w:val="hy-AM"/>
        </w:rPr>
        <w:t>/</w:t>
      </w:r>
      <w:r w:rsidR="00AE38BC">
        <w:rPr>
          <w:rFonts w:ascii="GHEA Grapalat" w:hAnsi="GHEA Grapalat" w:cs="Sylfaen"/>
          <w:b/>
        </w:rPr>
        <w:t>19</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718986B7" w:rsidR="00631658" w:rsidRPr="006E0A77" w:rsidRDefault="00631658" w:rsidP="00B72294">
      <w:pPr>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r w:rsidR="00B72294">
        <w:rPr>
          <w:rFonts w:ascii="GHEA Grapalat" w:hAnsi="GHEA Grapalat" w:cs="GHEA Grapalat"/>
          <w:sz w:val="20"/>
          <w:szCs w:val="20"/>
          <w:lang w:val="pt-BR"/>
        </w:rPr>
        <w:t xml:space="preserve"> </w:t>
      </w: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153FF2" w:rsidRPr="006E0A77">
        <w:rPr>
          <w:rFonts w:ascii="GHEA Grapalat" w:hAnsi="GHEA Grapalat" w:cs="GHEA Grapalat"/>
          <w:sz w:val="20"/>
          <w:szCs w:val="20"/>
          <w:lang w:val="pt-BR"/>
        </w:rPr>
        <w:t>ՀՀՔԿ-ԲՄԽԾՁԲ-</w:t>
      </w:r>
      <w:r w:rsidR="00B72294">
        <w:rPr>
          <w:rFonts w:ascii="GHEA Grapalat" w:hAnsi="GHEA Grapalat" w:cs="GHEA Grapalat"/>
          <w:sz w:val="20"/>
          <w:szCs w:val="20"/>
          <w:lang w:val="pt-BR"/>
        </w:rPr>
        <w:t>25</w:t>
      </w:r>
      <w:r w:rsidR="00482A73" w:rsidRPr="006E0A77">
        <w:rPr>
          <w:rFonts w:ascii="GHEA Grapalat" w:hAnsi="GHEA Grapalat" w:cs="GHEA Grapalat"/>
          <w:sz w:val="20"/>
          <w:szCs w:val="20"/>
          <w:lang w:val="pt-BR"/>
        </w:rPr>
        <w:t>/</w:t>
      </w:r>
      <w:r w:rsidR="00AE38BC">
        <w:rPr>
          <w:rFonts w:ascii="GHEA Grapalat" w:hAnsi="GHEA Grapalat" w:cs="GHEA Grapalat"/>
          <w:sz w:val="20"/>
          <w:szCs w:val="20"/>
          <w:lang w:val="pt-BR"/>
        </w:rPr>
        <w:t>19</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20077EC1"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Arial"/>
          <w:b/>
          <w:lang w:val="hy-AM"/>
        </w:rPr>
        <w:t>ՀՀՔԿ-ԲՄԽԾՁԲ-</w:t>
      </w:r>
      <w:r w:rsidR="00482A73" w:rsidRPr="006E0A77">
        <w:rPr>
          <w:rFonts w:ascii="GHEA Grapalat" w:hAnsi="GHEA Grapalat" w:cs="Arial"/>
          <w:b/>
          <w:lang w:val="hy-AM"/>
        </w:rPr>
        <w:t>2</w:t>
      </w:r>
      <w:r w:rsidR="007C0B69">
        <w:rPr>
          <w:rFonts w:ascii="GHEA Grapalat" w:hAnsi="GHEA Grapalat" w:cs="Arial"/>
          <w:b/>
        </w:rPr>
        <w:t>5</w:t>
      </w:r>
      <w:r w:rsidR="00482A73" w:rsidRPr="006E0A77">
        <w:rPr>
          <w:rFonts w:ascii="GHEA Grapalat" w:hAnsi="GHEA Grapalat" w:cs="Arial"/>
          <w:b/>
          <w:lang w:val="hy-AM"/>
        </w:rPr>
        <w:t>/</w:t>
      </w:r>
      <w:r w:rsidR="00ED38AB">
        <w:rPr>
          <w:rFonts w:ascii="GHEA Grapalat" w:hAnsi="GHEA Grapalat" w:cs="Arial"/>
          <w:b/>
        </w:rPr>
        <w:t>19</w:t>
      </w:r>
      <w:r w:rsidR="00AD6832">
        <w:rPr>
          <w:rFonts w:ascii="GHEA Grapalat" w:hAnsi="GHEA Grapalat" w:cs="Arial"/>
          <w:b/>
        </w:rPr>
        <w:t xml:space="preserve"> </w:t>
      </w:r>
      <w:r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75D3A73E"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7C0B69">
        <w:rPr>
          <w:rFonts w:ascii="GHEA Grapalat" w:hAnsi="GHEA Grapalat" w:cs="Arial"/>
          <w:sz w:val="20"/>
          <w:szCs w:val="20"/>
        </w:rPr>
        <w:t>5</w:t>
      </w:r>
      <w:r w:rsidR="00482A73" w:rsidRPr="006E0A77">
        <w:rPr>
          <w:rFonts w:ascii="GHEA Grapalat" w:hAnsi="GHEA Grapalat" w:cs="Arial"/>
          <w:sz w:val="20"/>
          <w:szCs w:val="20"/>
          <w:lang w:val="hy-AM"/>
        </w:rPr>
        <w:t>/</w:t>
      </w:r>
      <w:r w:rsidR="00ED38AB">
        <w:rPr>
          <w:rFonts w:ascii="GHEA Grapalat" w:hAnsi="GHEA Grapalat" w:cs="Arial"/>
          <w:sz w:val="20"/>
          <w:szCs w:val="20"/>
        </w:rPr>
        <w:t>19</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6031BBB9"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ED38AB">
        <w:rPr>
          <w:rFonts w:ascii="GHEA Grapalat" w:hAnsi="GHEA Grapalat" w:cs="Arial"/>
          <w:sz w:val="20"/>
          <w:szCs w:val="20"/>
        </w:rPr>
        <w:t>19</w:t>
      </w:r>
      <w:r w:rsidR="00AD6832">
        <w:rPr>
          <w:rFonts w:ascii="GHEA Grapalat" w:hAnsi="GHEA Grapalat" w:cs="Arial"/>
          <w:sz w:val="20"/>
          <w:szCs w:val="20"/>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21300" w:rsidRPr="001238C5">
        <w:rPr>
          <w:rFonts w:ascii="GHEA Grapalat" w:hAnsi="GHEA Grapalat"/>
          <w:color w:val="000000"/>
          <w:sz w:val="20"/>
          <w:szCs w:val="20"/>
          <w:lang w:val="af-ZA"/>
        </w:rPr>
        <w:t>a.manucharyan@minurban.am</w:t>
      </w:r>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1C07ECF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ED38AB">
        <w:rPr>
          <w:rFonts w:ascii="GHEA Grapalat" w:hAnsi="GHEA Grapalat" w:cs="Arial"/>
          <w:sz w:val="20"/>
          <w:szCs w:val="20"/>
        </w:rPr>
        <w:t>19</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0"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323C4CA0" w:rsidR="00FE5228" w:rsidRPr="006E0A77" w:rsidRDefault="00153FF2"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112396">
        <w:rPr>
          <w:rFonts w:ascii="GHEA Grapalat" w:hAnsi="GHEA Grapalat" w:cs="Sylfaen"/>
          <w:b/>
          <w:lang w:val="hy-AM"/>
        </w:rPr>
        <w:t>25</w:t>
      </w:r>
      <w:r w:rsidR="00482A73" w:rsidRPr="006E0A77">
        <w:rPr>
          <w:rFonts w:ascii="GHEA Grapalat" w:hAnsi="GHEA Grapalat" w:cs="Sylfaen"/>
          <w:b/>
          <w:lang w:val="hy-AM"/>
        </w:rPr>
        <w:t>/</w:t>
      </w:r>
      <w:r w:rsidR="00723630">
        <w:rPr>
          <w:rFonts w:ascii="GHEA Grapalat" w:hAnsi="GHEA Grapalat" w:cs="Sylfaen"/>
          <w:b/>
        </w:rPr>
        <w:t>19</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77D5AF1F" w:rsidR="00FE5228" w:rsidRPr="00112396" w:rsidRDefault="00FE5228" w:rsidP="00FE5228">
      <w:pPr>
        <w:ind w:left="-142" w:firstLine="142"/>
        <w:jc w:val="center"/>
        <w:rPr>
          <w:rFonts w:ascii="GHEA Grapalat" w:hAnsi="GHEA Grapalat" w:cs="Sylfaen"/>
          <w:b/>
          <w:sz w:val="20"/>
        </w:rPr>
      </w:pPr>
      <w:r w:rsidRPr="006E0A77">
        <w:rPr>
          <w:rFonts w:ascii="GHEA Grapalat" w:hAnsi="GHEA Grapalat"/>
          <w:b/>
          <w:sz w:val="20"/>
          <w:lang w:val="hy-AM"/>
        </w:rPr>
        <w:t xml:space="preserve">N </w:t>
      </w:r>
      <w:r w:rsidR="00153FF2" w:rsidRPr="006E0A77">
        <w:rPr>
          <w:rFonts w:ascii="GHEA Grapalat" w:hAnsi="GHEA Grapalat" w:cs="Sylfaen"/>
          <w:b/>
          <w:sz w:val="20"/>
          <w:lang w:val="hy-AM"/>
        </w:rPr>
        <w:t>ՀՀՔԿ-ԲՄԽԾՁԲ-</w:t>
      </w:r>
      <w:r w:rsidR="00482A73" w:rsidRPr="006E0A77">
        <w:rPr>
          <w:rFonts w:ascii="GHEA Grapalat" w:hAnsi="GHEA Grapalat" w:cs="Sylfaen"/>
          <w:b/>
          <w:sz w:val="20"/>
          <w:lang w:val="hy-AM"/>
        </w:rPr>
        <w:t>2</w:t>
      </w:r>
      <w:r w:rsidR="00112396">
        <w:rPr>
          <w:rFonts w:ascii="GHEA Grapalat" w:hAnsi="GHEA Grapalat" w:cs="Sylfaen"/>
          <w:b/>
          <w:sz w:val="20"/>
        </w:rPr>
        <w:t>5</w:t>
      </w:r>
      <w:r w:rsidR="00482A73" w:rsidRPr="006E0A77">
        <w:rPr>
          <w:rFonts w:ascii="GHEA Grapalat" w:hAnsi="GHEA Grapalat" w:cs="Sylfaen"/>
          <w:b/>
          <w:sz w:val="20"/>
          <w:lang w:val="hy-AM"/>
        </w:rPr>
        <w:t>/</w:t>
      </w:r>
      <w:r w:rsidR="00723630">
        <w:rPr>
          <w:rFonts w:ascii="GHEA Grapalat" w:hAnsi="GHEA Grapalat" w:cs="Sylfaen"/>
          <w:b/>
          <w:sz w:val="20"/>
        </w:rPr>
        <w:t>19</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17C4744D"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112396">
        <w:rPr>
          <w:rFonts w:ascii="GHEA Grapalat" w:hAnsi="GHEA Grapalat" w:cs="Sylfaen"/>
          <w:sz w:val="20"/>
        </w:rPr>
        <w:t>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2D736405"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723630" w:rsidRPr="00723630">
        <w:rPr>
          <w:rFonts w:ascii="GHEA Grapalat" w:hAnsi="GHEA Grapalat"/>
          <w:b/>
          <w:sz w:val="20"/>
          <w:szCs w:val="20"/>
          <w:lang w:val="af-ZA"/>
        </w:rPr>
        <w:t>ՀՀ Արմավիրի մարզի Մեծամոր համայնքի «Ջանֆիդայի Է</w:t>
      </w:r>
      <w:r w:rsidR="00723630" w:rsidRPr="00723630">
        <w:rPr>
          <w:rFonts w:ascii="Cambria Math" w:hAnsi="Cambria Math" w:cs="Cambria Math"/>
          <w:b/>
          <w:sz w:val="20"/>
          <w:szCs w:val="20"/>
          <w:lang w:val="af-ZA"/>
        </w:rPr>
        <w:t>․</w:t>
      </w:r>
      <w:r w:rsidR="00723630" w:rsidRPr="00723630">
        <w:rPr>
          <w:rFonts w:ascii="GHEA Grapalat" w:hAnsi="GHEA Grapalat"/>
          <w:b/>
          <w:sz w:val="20"/>
          <w:szCs w:val="20"/>
          <w:lang w:val="af-ZA"/>
        </w:rPr>
        <w:t xml:space="preserve"> Դաշտոյանի անվան միջնակարգ դպրոց»</w:t>
      </w:r>
      <w:r w:rsidR="005025C8">
        <w:rPr>
          <w:rFonts w:ascii="GHEA Grapalat" w:hAnsi="GHEA Grapalat"/>
          <w:b/>
          <w:sz w:val="20"/>
          <w:szCs w:val="20"/>
          <w:lang w:val="af-ZA"/>
        </w:rPr>
        <w:t xml:space="preserve"> </w:t>
      </w:r>
      <w:r w:rsidR="00203588" w:rsidRPr="00D421E3">
        <w:rPr>
          <w:rFonts w:ascii="GHEA Grapalat" w:hAnsi="GHEA Grapalat"/>
          <w:b/>
          <w:sz w:val="20"/>
          <w:szCs w:val="20"/>
          <w:lang w:val="af-ZA"/>
        </w:rPr>
        <w:t>ՊՈԱԿ-ի</w:t>
      </w:r>
      <w:r w:rsidR="00203588" w:rsidRPr="00203588">
        <w:rPr>
          <w:rFonts w:ascii="GHEA Grapalat" w:hAnsi="GHEA Grapalat"/>
          <w:b/>
          <w:sz w:val="20"/>
          <w:szCs w:val="20"/>
          <w:lang w:val="af-ZA"/>
        </w:rPr>
        <w:t xml:space="preserve"> կառուցման նախագծանախահաշվային փաստաթղթերի մշակման </w:t>
      </w:r>
      <w:r w:rsidR="00FE5228" w:rsidRPr="00203588">
        <w:rPr>
          <w:rFonts w:ascii="GHEA Grapalat" w:hAnsi="GHEA Grapalat" w:cs="Sylfaen"/>
          <w:b/>
          <w:sz w:val="20"/>
          <w:szCs w:val="20"/>
          <w:lang w:val="hy-AM"/>
        </w:rPr>
        <w:t xml:space="preserve">խորհրդատվական ծառայության </w:t>
      </w:r>
      <w:r w:rsidRPr="000F3B95">
        <w:rPr>
          <w:rFonts w:ascii="GHEA Grapalat" w:hAnsi="GHEA Grapalat" w:cs="Sylfaen"/>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66944F6F"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00346BA8" w:rsidRPr="009234CF">
        <w:rPr>
          <w:rFonts w:ascii="GHEA Grapalat" w:hAnsi="GHEA Grapalat"/>
          <w:sz w:val="20"/>
          <w:lang w:val="hy-AM"/>
        </w:rPr>
        <w:t>(</w:t>
      </w:r>
      <w:r w:rsidR="008A4E0A" w:rsidRPr="009234CF">
        <w:rPr>
          <w:rFonts w:ascii="GHEA Grapalat" w:hAnsi="GHEA Grapalat"/>
          <w:sz w:val="20"/>
        </w:rPr>
        <w:t>Փուլ 1-ը Պատվիրատուի</w:t>
      </w:r>
      <w:r w:rsidR="007A1A7D" w:rsidRPr="009234CF">
        <w:rPr>
          <w:rFonts w:ascii="GHEA Grapalat" w:hAnsi="GHEA Grapalat"/>
          <w:sz w:val="20"/>
        </w:rPr>
        <w:t xml:space="preserve"> կողմից ընդունվելուց</w:t>
      </w:r>
      <w:r w:rsidR="008A4E0A" w:rsidRPr="009234CF">
        <w:rPr>
          <w:rFonts w:ascii="GHEA Grapalat" w:hAnsi="GHEA Grapalat"/>
          <w:sz w:val="20"/>
        </w:rPr>
        <w:t xml:space="preserve"> հետո, </w:t>
      </w:r>
      <w:r w:rsidR="007A1A7D" w:rsidRPr="009234CF">
        <w:rPr>
          <w:rFonts w:ascii="GHEA Grapalat" w:hAnsi="GHEA Grapalat"/>
          <w:sz w:val="20"/>
        </w:rPr>
        <w:t xml:space="preserve">իսկ </w:t>
      </w:r>
      <w:r w:rsidR="008A4E0A" w:rsidRPr="009234CF">
        <w:rPr>
          <w:rFonts w:ascii="GHEA Grapalat" w:hAnsi="GHEA Grapalat"/>
          <w:sz w:val="20"/>
        </w:rPr>
        <w:t>Փուլ 2-</w:t>
      </w:r>
      <w:r w:rsidR="007A1A7D" w:rsidRPr="009234CF">
        <w:rPr>
          <w:rFonts w:ascii="GHEA Grapalat" w:hAnsi="GHEA Grapalat"/>
          <w:sz w:val="20"/>
        </w:rPr>
        <w:t>ը</w:t>
      </w:r>
      <w:r w:rsidR="008A4E0A" w:rsidRPr="009234CF">
        <w:rPr>
          <w:rFonts w:ascii="GHEA Grapalat" w:hAnsi="GHEA Grapalat"/>
          <w:sz w:val="20"/>
        </w:rPr>
        <w:t xml:space="preserve"> </w:t>
      </w:r>
      <w:r w:rsidR="00346BA8" w:rsidRPr="009234CF">
        <w:rPr>
          <w:rFonts w:ascii="GHEA Grapalat" w:hAnsi="GHEA Grapalat"/>
          <w:sz w:val="20"/>
          <w:lang w:val="hy-AM"/>
        </w:rPr>
        <w:t>քաղաքաշինական պարզ և համալիր փորձաքննությունների դրական եզրակացություններ</w:t>
      </w:r>
      <w:r w:rsidR="007A1A7D" w:rsidRPr="009234CF">
        <w:rPr>
          <w:rFonts w:ascii="GHEA Grapalat" w:hAnsi="GHEA Grapalat"/>
          <w:sz w:val="20"/>
        </w:rPr>
        <w:t>ը ստանալուց հետո</w:t>
      </w:r>
      <w:r w:rsidR="00346BA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6E1616B9" w:rsidR="00742BAB" w:rsidRPr="006E0A77" w:rsidRDefault="00742BAB" w:rsidP="004704F8">
      <w:pPr>
        <w:ind w:firstLine="709"/>
        <w:jc w:val="both"/>
        <w:rPr>
          <w:rFonts w:ascii="GHEA Grapalat" w:hAnsi="GHEA Grapalat"/>
          <w:sz w:val="20"/>
          <w:lang w:val="hy-AM"/>
        </w:rPr>
      </w:pPr>
      <w:r w:rsidRPr="00D53F6E">
        <w:rPr>
          <w:rFonts w:ascii="GHEA Grapalat" w:hAnsi="GHEA Grapalat"/>
          <w:sz w:val="20"/>
          <w:lang w:val="hy-AM"/>
        </w:rPr>
        <w:t xml:space="preserve">4.3 Ծառայության դիմաց վճարումը կիրականացվի </w:t>
      </w:r>
      <w:r w:rsidR="004704F8" w:rsidRPr="00D53F6E">
        <w:rPr>
          <w:rFonts w:ascii="GHEA Grapalat" w:hAnsi="GHEA Grapalat"/>
          <w:sz w:val="20"/>
          <w:lang w:val="hy-AM"/>
        </w:rPr>
        <w:t>փուլերով</w:t>
      </w:r>
      <w:r w:rsidR="00BF6498" w:rsidRPr="00D53F6E">
        <w:rPr>
          <w:rFonts w:ascii="GHEA Grapalat" w:hAnsi="GHEA Grapalat"/>
          <w:sz w:val="20"/>
          <w:lang w:val="hy-AM"/>
        </w:rPr>
        <w:t xml:space="preserve">՝ </w:t>
      </w:r>
      <w:r w:rsidR="00BF6498" w:rsidRPr="00D53F6E">
        <w:rPr>
          <w:rFonts w:ascii="GHEA Grapalat" w:hAnsi="GHEA Grapalat"/>
          <w:sz w:val="20"/>
        </w:rPr>
        <w:t>Պայմանագրի N 1 հավելվածի 1</w:t>
      </w:r>
      <w:r w:rsidR="00355FC0">
        <w:rPr>
          <w:rFonts w:ascii="GHEA Grapalat" w:hAnsi="GHEA Grapalat"/>
          <w:sz w:val="20"/>
        </w:rPr>
        <w:t>9</w:t>
      </w:r>
      <w:r w:rsidR="00BF6498" w:rsidRPr="00D53F6E">
        <w:rPr>
          <w:rFonts w:ascii="GHEA Grapalat" w:hAnsi="GHEA Grapalat"/>
          <w:sz w:val="20"/>
        </w:rPr>
        <w:t>-րդ կետի համաձայն</w:t>
      </w:r>
      <w:r w:rsidRPr="00D53F6E">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1F57E4DF"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B87A510"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8F209E" w:rsidRDefault="007678FA" w:rsidP="008F209E">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8D0FC4" w:rsidRDefault="007678FA" w:rsidP="006E1318">
      <w:pPr>
        <w:jc w:val="right"/>
        <w:rPr>
          <w:rFonts w:ascii="GHEA Grapalat" w:hAnsi="GHEA Grapalat"/>
          <w:i/>
          <w:sz w:val="18"/>
          <w:lang w:val="hy-AM"/>
        </w:rPr>
      </w:pPr>
      <w:r w:rsidRPr="006E0A77">
        <w:rPr>
          <w:rFonts w:ascii="GHEA Grapalat" w:hAnsi="GHEA Grapalat"/>
          <w:i/>
          <w:sz w:val="18"/>
          <w:lang w:val="hy-AM"/>
        </w:rPr>
        <w:br w:type="page"/>
      </w:r>
      <w:r w:rsidR="006E1318" w:rsidRPr="008D0FC4">
        <w:rPr>
          <w:rFonts w:ascii="GHEA Grapalat" w:hAnsi="GHEA Grapalat"/>
          <w:i/>
          <w:sz w:val="20"/>
          <w:szCs w:val="20"/>
          <w:lang w:val="hy-AM"/>
        </w:rPr>
        <w:lastRenderedPageBreak/>
        <w:t>Հավելված N 1</w:t>
      </w:r>
    </w:p>
    <w:p w14:paraId="397EDA9B" w14:textId="1654E6E5" w:rsidR="006E1318" w:rsidRPr="008D0FC4" w:rsidRDefault="00C6226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006E1318" w:rsidRPr="008D0FC4">
        <w:rPr>
          <w:rFonts w:ascii="GHEA Grapalat" w:hAnsi="GHEA Grapalat"/>
          <w:i/>
          <w:sz w:val="20"/>
          <w:szCs w:val="20"/>
          <w:lang w:val="hy-AM"/>
        </w:rPr>
        <w:t>202</w:t>
      </w:r>
      <w:r w:rsidR="00C90ED8" w:rsidRPr="008D0FC4">
        <w:rPr>
          <w:rFonts w:ascii="GHEA Grapalat" w:hAnsi="GHEA Grapalat"/>
          <w:i/>
          <w:sz w:val="20"/>
          <w:szCs w:val="20"/>
        </w:rPr>
        <w:t>5</w:t>
      </w:r>
      <w:r w:rsidR="006E1318" w:rsidRPr="008D0FC4">
        <w:rPr>
          <w:rFonts w:ascii="GHEA Grapalat" w:hAnsi="GHEA Grapalat"/>
          <w:i/>
          <w:sz w:val="20"/>
          <w:szCs w:val="20"/>
          <w:lang w:val="hy-AM"/>
        </w:rPr>
        <w:t xml:space="preserve"> թ. կնքված </w:t>
      </w:r>
    </w:p>
    <w:p w14:paraId="52952C4C" w14:textId="7902B3A5" w:rsidR="006E1318" w:rsidRPr="008D0FC4" w:rsidRDefault="006E131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N </w:t>
      </w:r>
      <w:r w:rsidR="00153FF2" w:rsidRPr="008D0FC4">
        <w:rPr>
          <w:rFonts w:ascii="GHEA Grapalat" w:hAnsi="GHEA Grapalat"/>
          <w:i/>
          <w:sz w:val="20"/>
          <w:szCs w:val="20"/>
          <w:lang w:val="hy-AM"/>
        </w:rPr>
        <w:t>ՀՀՔԿ-ԲՄԽԾՁԲ-</w:t>
      </w:r>
      <w:r w:rsidR="00482A73" w:rsidRPr="008D0FC4">
        <w:rPr>
          <w:rFonts w:ascii="GHEA Grapalat" w:hAnsi="GHEA Grapalat"/>
          <w:i/>
          <w:sz w:val="20"/>
          <w:szCs w:val="20"/>
          <w:lang w:val="hy-AM"/>
        </w:rPr>
        <w:t>2</w:t>
      </w:r>
      <w:r w:rsidR="00C90ED8" w:rsidRPr="008D0FC4">
        <w:rPr>
          <w:rFonts w:ascii="GHEA Grapalat" w:hAnsi="GHEA Grapalat"/>
          <w:i/>
          <w:sz w:val="20"/>
          <w:szCs w:val="20"/>
        </w:rPr>
        <w:t>5</w:t>
      </w:r>
      <w:r w:rsidR="00482A73" w:rsidRPr="008D0FC4">
        <w:rPr>
          <w:rFonts w:ascii="GHEA Grapalat" w:hAnsi="GHEA Grapalat"/>
          <w:i/>
          <w:sz w:val="20"/>
          <w:szCs w:val="20"/>
          <w:lang w:val="hy-AM"/>
        </w:rPr>
        <w:t>/</w:t>
      </w:r>
      <w:r w:rsidR="000F3B95">
        <w:rPr>
          <w:rFonts w:ascii="GHEA Grapalat" w:hAnsi="GHEA Grapalat"/>
          <w:i/>
          <w:sz w:val="20"/>
          <w:szCs w:val="20"/>
        </w:rPr>
        <w:t>19</w:t>
      </w:r>
      <w:r w:rsidRPr="008D0FC4">
        <w:rPr>
          <w:rFonts w:ascii="GHEA Grapalat" w:hAnsi="GHEA Grapalat"/>
          <w:i/>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E85B24">
        <w:trPr>
          <w:trHeight w:val="3284"/>
        </w:trPr>
        <w:tc>
          <w:tcPr>
            <w:tcW w:w="1474" w:type="dxa"/>
            <w:tcBorders>
              <w:bottom w:val="single" w:sz="4" w:space="0" w:color="auto"/>
            </w:tcBorders>
            <w:vAlign w:val="center"/>
          </w:tcPr>
          <w:p w14:paraId="737CD0E7"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1C91FDAE" w:rsidR="008B76CD" w:rsidRPr="006E0A77" w:rsidRDefault="00957359" w:rsidP="000F3B95">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A65DBC">
              <w:rPr>
                <w:rFonts w:ascii="GHEA Grapalat" w:hAnsi="GHEA Grapalat"/>
                <w:sz w:val="18"/>
                <w:szCs w:val="18"/>
              </w:rPr>
              <w:t>5</w:t>
            </w:r>
            <w:r w:rsidR="000F3B95">
              <w:rPr>
                <w:rFonts w:ascii="GHEA Grapalat" w:hAnsi="GHEA Grapalat"/>
                <w:sz w:val="18"/>
                <w:szCs w:val="18"/>
              </w:rPr>
              <w:t>0</w:t>
            </w:r>
            <w:r w:rsidR="000C15EE">
              <w:rPr>
                <w:rFonts w:ascii="GHEA Grapalat" w:hAnsi="GHEA Grapalat"/>
                <w:sz w:val="18"/>
                <w:szCs w:val="18"/>
              </w:rPr>
              <w:t>5</w:t>
            </w:r>
          </w:p>
        </w:tc>
        <w:tc>
          <w:tcPr>
            <w:tcW w:w="1170" w:type="dxa"/>
            <w:tcBorders>
              <w:bottom w:val="single" w:sz="4" w:space="0" w:color="auto"/>
            </w:tcBorders>
            <w:vAlign w:val="center"/>
          </w:tcPr>
          <w:p w14:paraId="0D9261E9"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6E0A7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6E0A77" w:rsidRDefault="008B76CD" w:rsidP="008B76CD">
            <w:pPr>
              <w:jc w:val="center"/>
              <w:rPr>
                <w:rFonts w:ascii="GHEA Grapalat" w:hAnsi="GHEA Grapalat"/>
                <w:color w:val="FF0000"/>
                <w:sz w:val="18"/>
                <w:szCs w:val="18"/>
              </w:rPr>
            </w:pPr>
            <w:r w:rsidRPr="006E0A77">
              <w:rPr>
                <w:rFonts w:ascii="GHEA Grapalat" w:hAnsi="GHEA Grapalat"/>
                <w:sz w:val="18"/>
                <w:szCs w:val="18"/>
              </w:rPr>
              <w:t>1</w:t>
            </w:r>
          </w:p>
        </w:tc>
        <w:tc>
          <w:tcPr>
            <w:tcW w:w="1620" w:type="dxa"/>
            <w:tcBorders>
              <w:bottom w:val="single" w:sz="4" w:space="0" w:color="auto"/>
            </w:tcBorders>
            <w:vAlign w:val="center"/>
          </w:tcPr>
          <w:p w14:paraId="04F09D02" w14:textId="790A4DCB" w:rsidR="008B76CD" w:rsidRPr="006A24C0" w:rsidRDefault="000F3B95" w:rsidP="00382D86">
            <w:pPr>
              <w:jc w:val="center"/>
              <w:rPr>
                <w:rFonts w:ascii="GHEA Grapalat" w:hAnsi="GHEA Grapalat"/>
                <w:sz w:val="18"/>
                <w:szCs w:val="18"/>
              </w:rPr>
            </w:pPr>
            <w:r w:rsidRPr="000F3B95">
              <w:rPr>
                <w:rFonts w:ascii="GHEA Grapalat" w:hAnsi="GHEA Grapalat"/>
                <w:sz w:val="18"/>
                <w:szCs w:val="18"/>
              </w:rPr>
              <w:t>ՀՀ Արմավիրի մարզ, համայնք Մեծամոր գյուղ Ջանֆիդա 6-րդ փողոց 2/1</w:t>
            </w:r>
          </w:p>
        </w:tc>
        <w:tc>
          <w:tcPr>
            <w:tcW w:w="2061" w:type="dxa"/>
            <w:tcBorders>
              <w:bottom w:val="single" w:sz="4" w:space="0" w:color="auto"/>
            </w:tcBorders>
            <w:vAlign w:val="center"/>
          </w:tcPr>
          <w:p w14:paraId="1DC40682" w14:textId="04DF9FCE" w:rsidR="008B76CD" w:rsidRPr="0058036B" w:rsidRDefault="006A5A10" w:rsidP="00BA0600">
            <w:pPr>
              <w:jc w:val="center"/>
              <w:rPr>
                <w:rFonts w:ascii="GHEA Grapalat" w:eastAsia="GHEA Grapalat" w:hAnsi="GHEA Grapalat" w:cs="GHEA Grapalat"/>
                <w:sz w:val="18"/>
              </w:rPr>
            </w:pPr>
            <w:r w:rsidRPr="0058036B">
              <w:rPr>
                <w:rFonts w:ascii="GHEA Grapalat" w:eastAsia="GHEA Grapalat" w:hAnsi="GHEA Grapalat" w:cs="GHEA Grapalat"/>
                <w:sz w:val="18"/>
              </w:rPr>
              <w:t xml:space="preserve">Ֆինանսական միջոցներ նախատեսվելու դեպքում համապատասխան պայմանագիրն (համաձայնագիրն) ուժի մեջ մտնելու օրվան հաջորդող օրվանից </w:t>
            </w:r>
            <w:r w:rsidR="00BA0600" w:rsidRPr="0058036B">
              <w:rPr>
                <w:rFonts w:ascii="GHEA Grapalat" w:eastAsia="GHEA Grapalat" w:hAnsi="GHEA Grapalat" w:cs="GHEA Grapalat"/>
                <w:sz w:val="18"/>
              </w:rPr>
              <w:t xml:space="preserve">210 օրացուցային </w:t>
            </w:r>
            <w:r w:rsidR="008B76CD" w:rsidRPr="0058036B">
              <w:rPr>
                <w:rFonts w:ascii="GHEA Grapalat" w:eastAsia="GHEA Grapalat" w:hAnsi="GHEA Grapalat" w:cs="GHEA Grapalat"/>
                <w:sz w:val="18"/>
              </w:rPr>
              <w:t>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tbl>
      <w:tblPr>
        <w:tblW w:w="0" w:type="auto"/>
        <w:jc w:val="center"/>
        <w:tblCellMar>
          <w:left w:w="10" w:type="dxa"/>
          <w:right w:w="10" w:type="dxa"/>
        </w:tblCellMar>
        <w:tblLook w:val="0000" w:firstRow="0" w:lastRow="0" w:firstColumn="0" w:lastColumn="0" w:noHBand="0" w:noVBand="0"/>
      </w:tblPr>
      <w:tblGrid>
        <w:gridCol w:w="473"/>
        <w:gridCol w:w="2675"/>
        <w:gridCol w:w="5605"/>
      </w:tblGrid>
      <w:tr w:rsidR="000F3B95" w14:paraId="5F130C53" w14:textId="77777777" w:rsidTr="0011051E">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4F87E" w14:textId="0102E9F7"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1</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8DC933" w14:textId="77777777" w:rsidR="000F3B95" w:rsidRDefault="000F3B95" w:rsidP="00707DB6">
            <w:r>
              <w:rPr>
                <w:rFonts w:ascii="GHEA Grapalat" w:eastAsia="GHEA Grapalat" w:hAnsi="GHEA Grapalat" w:cs="GHEA Grapalat"/>
                <w:sz w:val="18"/>
              </w:rPr>
              <w:t>Նախագծման հիմքը</w:t>
            </w:r>
          </w:p>
        </w:tc>
        <w:tc>
          <w:tcPr>
            <w:tcW w:w="56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6C71AE" w14:textId="77777777" w:rsidR="000F3B95" w:rsidRDefault="000F3B95" w:rsidP="00707DB6">
            <w:pPr>
              <w:rPr>
                <w:rFonts w:ascii="GHEA Grapalat" w:eastAsia="GHEA Grapalat" w:hAnsi="GHEA Grapalat" w:cs="GHEA Grapalat"/>
                <w:b/>
                <w:sz w:val="20"/>
              </w:rPr>
            </w:pPr>
          </w:p>
          <w:p w14:paraId="17521D58" w14:textId="77777777" w:rsidR="000F3B95" w:rsidRDefault="000F3B95" w:rsidP="00707DB6">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443C79A2" w14:textId="77777777" w:rsidR="000F3B95" w:rsidRDefault="000F3B95" w:rsidP="00707DB6"/>
        </w:tc>
      </w:tr>
      <w:tr w:rsidR="000F3B95" w14:paraId="56BA1214" w14:textId="77777777" w:rsidTr="0011051E">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CCA923" w14:textId="67D65529"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2</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818D83" w14:textId="77777777" w:rsidR="000F3B95" w:rsidRDefault="000F3B95" w:rsidP="00707DB6">
            <w:r>
              <w:rPr>
                <w:rFonts w:ascii="GHEA Grapalat" w:eastAsia="GHEA Grapalat" w:hAnsi="GHEA Grapalat" w:cs="GHEA Grapalat"/>
                <w:sz w:val="18"/>
              </w:rPr>
              <w:t>Պատվիրատու</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1EC6B7" w14:textId="77777777" w:rsidR="000F3B95" w:rsidRDefault="000F3B95" w:rsidP="00707DB6">
            <w:pPr>
              <w:jc w:val="center"/>
            </w:pPr>
            <w:r>
              <w:rPr>
                <w:rFonts w:ascii="GHEA Grapalat" w:eastAsia="GHEA Grapalat" w:hAnsi="GHEA Grapalat" w:cs="GHEA Grapalat"/>
                <w:sz w:val="18"/>
              </w:rPr>
              <w:t>ՀՀ  քաղաքաշինության կոմիտե</w:t>
            </w:r>
          </w:p>
        </w:tc>
      </w:tr>
      <w:tr w:rsidR="000F3B95" w14:paraId="67858C03" w14:textId="77777777" w:rsidTr="0011051E">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545A90" w14:textId="248DFB16"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3</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23233A" w14:textId="77777777" w:rsidR="000F3B95" w:rsidRDefault="000F3B95" w:rsidP="00707DB6">
            <w:r>
              <w:rPr>
                <w:rFonts w:ascii="GHEA Grapalat" w:eastAsia="GHEA Grapalat" w:hAnsi="GHEA Grapalat" w:cs="GHEA Grapalat"/>
                <w:sz w:val="18"/>
              </w:rPr>
              <w:t>Նախագծման համար հիմք հանդիսացող փաստաթղթեր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B248A" w14:textId="77777777" w:rsidR="000F3B95" w:rsidRDefault="000F3B95" w:rsidP="00707DB6">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0F3B95" w14:paraId="35F6A263" w14:textId="77777777" w:rsidTr="0011051E">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592CAE" w14:textId="75E63D3A"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4</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13BDAB" w14:textId="77777777" w:rsidR="000F3B95" w:rsidRDefault="000F3B95" w:rsidP="00707DB6">
            <w:r>
              <w:rPr>
                <w:rFonts w:ascii="GHEA Grapalat" w:eastAsia="GHEA Grapalat" w:hAnsi="GHEA Grapalat" w:cs="GHEA Grapalat"/>
                <w:sz w:val="18"/>
              </w:rPr>
              <w:t>Նախագծման փուլեր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601446" w14:textId="77777777" w:rsidR="000F3B95" w:rsidRDefault="000F3B95" w:rsidP="00707DB6">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0F3B95" w14:paraId="47F3348B" w14:textId="77777777" w:rsidTr="0011051E">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C08B74" w14:textId="1CC7C9CA"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5</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B2B2A9" w14:textId="77777777" w:rsidR="000F3B95" w:rsidRDefault="000F3B95" w:rsidP="00707DB6">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7C7CEF35" w14:textId="77777777" w:rsidR="000F3B95" w:rsidRDefault="000F3B95" w:rsidP="00707DB6"/>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F1C115" w14:textId="77777777" w:rsidR="000F3B95" w:rsidRDefault="000F3B95" w:rsidP="00707DB6">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ՀՀ Արմավիրի մարզի </w:t>
            </w:r>
            <w:r>
              <w:rPr>
                <w:rFonts w:ascii="GHEA Grapalat" w:eastAsia="GHEA Grapalat" w:hAnsi="GHEA Grapalat" w:cs="GHEA Grapalat"/>
                <w:sz w:val="18"/>
              </w:rPr>
              <w:t>Մեծամոր համայնքի «Ջանֆիդայի Է</w:t>
            </w:r>
            <w:r>
              <w:rPr>
                <w:rFonts w:ascii="Segoe UI Symbol" w:eastAsia="Segoe UI Symbol" w:hAnsi="Segoe UI Symbol" w:cs="Segoe UI Symbol"/>
                <w:sz w:val="18"/>
              </w:rPr>
              <w:t>․</w:t>
            </w:r>
            <w:r>
              <w:rPr>
                <w:rFonts w:ascii="GHEA Grapalat" w:eastAsia="GHEA Grapalat" w:hAnsi="GHEA Grapalat" w:cs="GHEA Grapalat"/>
                <w:sz w:val="18"/>
              </w:rPr>
              <w:t xml:space="preserve"> Դաշտոյանի անվան միջնակարգ դպրոց» </w:t>
            </w:r>
            <w:r>
              <w:rPr>
                <w:rFonts w:ascii="GHEA Grapalat" w:eastAsia="GHEA Grapalat" w:hAnsi="GHEA Grapalat" w:cs="GHEA Grapalat"/>
                <w:color w:val="000000"/>
                <w:sz w:val="18"/>
              </w:rPr>
              <w:t>ՊՈԱԿ-ի շենքը ներառված է անշարժ գույքի նկատմամբ իրավունքի պետական գրանցման ՀՀ N 16042024-04-0048 վկայականում ամրագրված հողամասի սահմաններում։ Մակերեսի չափը՝ 1,4883 հա։</w:t>
            </w:r>
          </w:p>
          <w:p w14:paraId="58893425" w14:textId="77777777" w:rsidR="000F3B95" w:rsidRDefault="000F3B95" w:rsidP="00707DB6">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04.04.2024թ-ին «Սեդրակ Մուրադյան» ԱՁ-ի կողմից տրվել է ՀՀ Արմավիրի մարզ, Մեծամոր համայնք, գյուղ </w:t>
            </w:r>
            <w:r>
              <w:rPr>
                <w:rFonts w:ascii="GHEA Grapalat" w:eastAsia="GHEA Grapalat" w:hAnsi="GHEA Grapalat" w:cs="GHEA Grapalat"/>
                <w:sz w:val="18"/>
              </w:rPr>
              <w:t>Ջանֆիդա 6-րդ փողոց 2/1 «Ջանֆիդայի Է</w:t>
            </w:r>
            <w:r>
              <w:rPr>
                <w:rFonts w:ascii="Segoe UI Symbol" w:eastAsia="Segoe UI Symbol" w:hAnsi="Segoe UI Symbol" w:cs="Segoe UI Symbol"/>
                <w:sz w:val="18"/>
              </w:rPr>
              <w:t>․</w:t>
            </w:r>
            <w:r>
              <w:rPr>
                <w:rFonts w:ascii="GHEA Grapalat" w:eastAsia="GHEA Grapalat" w:hAnsi="GHEA Grapalat" w:cs="GHEA Grapalat"/>
                <w:sz w:val="18"/>
              </w:rPr>
              <w:t xml:space="preserve"> Դաշտոյանի անվան միջնակարգ դպրոց» </w:t>
            </w:r>
            <w:r>
              <w:rPr>
                <w:rFonts w:ascii="GHEA Grapalat" w:eastAsia="GHEA Grapalat" w:hAnsi="GHEA Grapalat" w:cs="GHEA Grapalat"/>
                <w:color w:val="000000"/>
                <w:sz w:val="18"/>
              </w:rPr>
              <w:t xml:space="preserve"> ՊՈԱԿ-ի  մասնաշենքերի տեխնիկական վիճակի վերաբերյալ եզրակացություն։</w:t>
            </w:r>
          </w:p>
          <w:p w14:paraId="22A25067" w14:textId="77777777" w:rsidR="000F3B95" w:rsidRDefault="000F3B95" w:rsidP="00707DB6">
            <w:r>
              <w:rPr>
                <w:rFonts w:ascii="GHEA Grapalat" w:eastAsia="GHEA Grapalat" w:hAnsi="GHEA Grapalat" w:cs="GHEA Grapalat"/>
                <w:color w:val="000000"/>
                <w:sz w:val="18"/>
              </w:rPr>
              <w:t xml:space="preserve">Տարածքը գտնվում է ՀՀ Արմավիրի մարզ, </w:t>
            </w:r>
            <w:r>
              <w:rPr>
                <w:rFonts w:ascii="GHEA Grapalat" w:eastAsia="GHEA Grapalat" w:hAnsi="GHEA Grapalat" w:cs="GHEA Grapalat"/>
                <w:sz w:val="18"/>
              </w:rPr>
              <w:t>համայնք Մեծամոր գյուղ Ջանֆիդա 6-րդ փողոց 2/1</w:t>
            </w:r>
          </w:p>
        </w:tc>
      </w:tr>
      <w:tr w:rsidR="000F3B95" w14:paraId="4C42AD45" w14:textId="77777777" w:rsidTr="0011051E">
        <w:trPr>
          <w:jc w:val="center"/>
        </w:trPr>
        <w:tc>
          <w:tcPr>
            <w:tcW w:w="875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338A04" w14:textId="77777777" w:rsidR="000F3B95" w:rsidRDefault="000F3B95" w:rsidP="00707DB6">
            <w:pPr>
              <w:tabs>
                <w:tab w:val="left" w:pos="0"/>
                <w:tab w:val="left" w:pos="2430"/>
              </w:tabs>
            </w:pPr>
            <w:r>
              <w:rPr>
                <w:rFonts w:ascii="GHEA Grapalat" w:eastAsia="GHEA Grapalat" w:hAnsi="GHEA Grapalat" w:cs="GHEA Grapalat"/>
                <w:b/>
                <w:sz w:val="18"/>
                <w:shd w:val="clear" w:color="auto" w:fill="FFFFFF"/>
              </w:rPr>
              <w:t xml:space="preserve">Նախագծերի կազմման  համար հիմք հանդիսացող գործընթացներ </w:t>
            </w:r>
          </w:p>
        </w:tc>
      </w:tr>
      <w:tr w:rsidR="000F3B95" w14:paraId="02142FE7" w14:textId="77777777" w:rsidTr="0011051E">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FE0689" w14:textId="50FEAC40"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lastRenderedPageBreak/>
              <w:t>6</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4D80C7" w14:textId="77777777" w:rsidR="000F3B95" w:rsidRDefault="000F3B95" w:rsidP="00707DB6">
            <w:pPr>
              <w:jc w:val="both"/>
              <w:rPr>
                <w:rFonts w:ascii="GHEA Grapalat" w:eastAsia="GHEA Grapalat" w:hAnsi="GHEA Grapalat" w:cs="GHEA Grapalat"/>
                <w:sz w:val="20"/>
                <w:shd w:val="clear" w:color="auto" w:fill="FFFFFF"/>
              </w:rPr>
            </w:pPr>
            <w:r>
              <w:rPr>
                <w:rFonts w:ascii="GHEA Grapalat" w:eastAsia="GHEA Grapalat" w:hAnsi="GHEA Grapalat" w:cs="GHEA Grapalat"/>
                <w:sz w:val="20"/>
                <w:shd w:val="clear" w:color="auto" w:fill="FFFFFF"/>
              </w:rPr>
              <w:t>Ինժեներագեոդեզիական  հանութագրում, հողհատկացման հիմքերի ձեռքբերում</w:t>
            </w:r>
          </w:p>
          <w:p w14:paraId="0851FEF4" w14:textId="77777777" w:rsidR="000F3B95" w:rsidRDefault="000F3B95" w:rsidP="00707DB6"/>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AE9402" w14:textId="77777777" w:rsidR="000F3B95" w:rsidRDefault="000F3B95" w:rsidP="00707DB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6070E17F" w14:textId="77777777" w:rsidR="000F3B95" w:rsidRDefault="000F3B95" w:rsidP="00707DB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6587BDFE" w14:textId="77777777" w:rsidR="000F3B95" w:rsidRDefault="000F3B95" w:rsidP="00707DB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2390B8F4" w14:textId="77777777" w:rsidR="000F3B95" w:rsidRDefault="000F3B95" w:rsidP="00707DB6">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0F3B95" w14:paraId="0F46FA33" w14:textId="77777777" w:rsidTr="0011051E">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7E5A6D" w14:textId="5522E6F2"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7</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5FF992" w14:textId="77777777" w:rsidR="000F3B95" w:rsidRDefault="000F3B95" w:rsidP="00707DB6">
            <w:r>
              <w:rPr>
                <w:rFonts w:ascii="GHEA Grapalat" w:eastAsia="GHEA Grapalat" w:hAnsi="GHEA Grapalat" w:cs="GHEA Grapalat"/>
                <w:sz w:val="18"/>
              </w:rPr>
              <w:t>Ինժեներաերկրաբանական և հիդրոերկրաբանական հետազոտություն</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F604B9" w14:textId="77777777" w:rsidR="000F3B95" w:rsidRDefault="000F3B95" w:rsidP="00707DB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261FE6E7" w14:textId="77777777" w:rsidR="000F3B95" w:rsidRDefault="000F3B95" w:rsidP="00707DB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30EA0083" w14:textId="77777777" w:rsidR="000F3B95" w:rsidRDefault="000F3B95" w:rsidP="00707DB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1C227E34" w14:textId="77777777" w:rsidR="000F3B95" w:rsidRDefault="000F3B95" w:rsidP="00707DB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725057D8" w14:textId="77777777" w:rsidR="000F3B95" w:rsidRDefault="000F3B95" w:rsidP="00707DB6">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0F3B95" w14:paraId="0860EC53" w14:textId="77777777" w:rsidTr="0011051E">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F92C67" w14:textId="3899246C"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8</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2935E5" w14:textId="77777777" w:rsidR="000F3B95" w:rsidRDefault="000F3B95" w:rsidP="00707DB6">
            <w:r>
              <w:rPr>
                <w:rFonts w:ascii="GHEA Grapalat" w:eastAsia="GHEA Grapalat" w:hAnsi="GHEA Grapalat" w:cs="GHEA Grapalat"/>
                <w:sz w:val="18"/>
              </w:rPr>
              <w:t>Ինժեներական հաղորդակցուղիների ուսումնասիրություն</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058129" w14:textId="77777777" w:rsidR="000F3B95" w:rsidRDefault="000F3B95" w:rsidP="00707DB6">
            <w:pPr>
              <w:rPr>
                <w:rFonts w:ascii="GHEA Grapalat" w:eastAsia="GHEA Grapalat" w:hAnsi="GHEA Grapalat" w:cs="GHEA Grapalat"/>
                <w:color w:val="000000"/>
                <w:sz w:val="18"/>
              </w:rPr>
            </w:pPr>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0838DC1D" w14:textId="77777777" w:rsidR="000F3B95" w:rsidRDefault="000F3B95" w:rsidP="00707DB6"/>
        </w:tc>
      </w:tr>
      <w:tr w:rsidR="000F3B95" w14:paraId="0BFCFE61" w14:textId="77777777" w:rsidTr="0011051E">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56F0F1" w14:textId="6617235E"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9</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65F749" w14:textId="77777777" w:rsidR="000F3B95" w:rsidRDefault="000F3B95" w:rsidP="00707DB6">
            <w:r>
              <w:rPr>
                <w:rFonts w:ascii="GHEA Grapalat" w:eastAsia="GHEA Grapalat" w:hAnsi="GHEA Grapalat" w:cs="GHEA Grapalat"/>
                <w:sz w:val="18"/>
              </w:rPr>
              <w:t>Ոլորտային (շահագրգիռ) մարմինների եզրակացություններ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CC8C07" w14:textId="77777777" w:rsidR="000F3B95" w:rsidRDefault="000F3B95" w:rsidP="00707DB6">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3B24C096" w14:textId="77777777" w:rsidR="000F3B95" w:rsidRDefault="000F3B95" w:rsidP="00707DB6"/>
        </w:tc>
      </w:tr>
      <w:tr w:rsidR="000F3B95" w14:paraId="5310365F" w14:textId="77777777" w:rsidTr="0011051E">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B79872" w14:textId="0D625C14"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10</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6012A6" w14:textId="77777777" w:rsidR="000F3B95" w:rsidRDefault="000F3B95" w:rsidP="00707DB6">
            <w:r>
              <w:rPr>
                <w:rFonts w:ascii="GHEA Grapalat" w:eastAsia="GHEA Grapalat" w:hAnsi="GHEA Grapalat" w:cs="GHEA Grapalat"/>
                <w:sz w:val="18"/>
              </w:rPr>
              <w:t>Կառույցի բնութագիրը և նախագծային պահանջներ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B83DDA" w14:textId="77777777" w:rsidR="000F3B95" w:rsidRDefault="000F3B95" w:rsidP="0011051E">
            <w:pPr>
              <w:jc w:val="both"/>
              <w:rPr>
                <w:rFonts w:ascii="GHEA Grapalat" w:eastAsia="GHEA Grapalat" w:hAnsi="GHEA Grapalat" w:cs="GHEA Grapalat"/>
                <w:sz w:val="18"/>
              </w:rPr>
            </w:pPr>
          </w:p>
          <w:p w14:paraId="54299BFA" w14:textId="77777777" w:rsidR="000F3B95" w:rsidRDefault="000F3B95" w:rsidP="00CC5040">
            <w:pPr>
              <w:numPr>
                <w:ilvl w:val="0"/>
                <w:numId w:val="16"/>
              </w:numPr>
              <w:ind w:left="1068" w:hanging="360"/>
              <w:jc w:val="both"/>
              <w:rPr>
                <w:rFonts w:ascii="GHEA Grapalat" w:eastAsia="GHEA Grapalat" w:hAnsi="GHEA Grapalat" w:cs="GHEA Grapalat"/>
                <w:sz w:val="18"/>
              </w:rPr>
            </w:pPr>
            <w:r>
              <w:rPr>
                <w:rFonts w:ascii="GHEA Grapalat" w:eastAsia="GHEA Grapalat" w:hAnsi="GHEA Grapalat" w:cs="GHEA Grapalat"/>
                <w:sz w:val="18"/>
              </w:rPr>
              <w:t>Նախատեսվում է մշակել «Ջանֆիդայի Է</w:t>
            </w:r>
            <w:r w:rsidRPr="0011051E">
              <w:rPr>
                <w:rFonts w:ascii="Cambria Math" w:eastAsia="GHEA Grapalat" w:hAnsi="Cambria Math" w:cs="Cambria Math"/>
                <w:sz w:val="18"/>
              </w:rPr>
              <w:t>․</w:t>
            </w:r>
            <w:r>
              <w:rPr>
                <w:rFonts w:ascii="GHEA Grapalat" w:eastAsia="GHEA Grapalat" w:hAnsi="GHEA Grapalat" w:cs="GHEA Grapalat"/>
                <w:sz w:val="18"/>
              </w:rPr>
              <w:t xml:space="preserve"> Դաշտոյանի անվան միջնակարգ դպրոց» ՊՈԱԿ-ի դպրոցի մասնաշենքի նախագիծ՝ 450  աշակերտի համար երկաթբետոնե կոնստրուկտիվ լուծումներով, նոր մասնաշենքի կամ մասնաշենքերի նախագծանախահաշվային փաստաթղթեր</w:t>
            </w:r>
          </w:p>
          <w:p w14:paraId="5B51A01C" w14:textId="77777777" w:rsidR="000F3B95" w:rsidRDefault="000F3B95" w:rsidP="00CC5040">
            <w:pPr>
              <w:numPr>
                <w:ilvl w:val="0"/>
                <w:numId w:val="16"/>
              </w:numPr>
              <w:ind w:left="1068" w:hanging="360"/>
              <w:jc w:val="both"/>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գոյություն ունեցող </w:t>
            </w:r>
            <w:r w:rsidRPr="0011051E">
              <w:rPr>
                <w:rFonts w:ascii="GHEA Grapalat" w:eastAsia="GHEA Grapalat" w:hAnsi="GHEA Grapalat" w:cs="GHEA Grapalat"/>
                <w:sz w:val="18"/>
              </w:rPr>
              <w:t>նորակառույց</w:t>
            </w:r>
            <w:r>
              <w:rPr>
                <w:rFonts w:ascii="GHEA Grapalat" w:eastAsia="GHEA Grapalat" w:hAnsi="GHEA Grapalat" w:cs="GHEA Grapalat"/>
                <w:sz w:val="18"/>
              </w:rPr>
              <w:t xml:space="preserve"> մարզադահլիճի մասնաշենքի տեղադիրքը՝ նոր կառուցվող դպրոցի շենքը հարմարեցնելով </w:t>
            </w:r>
            <w:r w:rsidRPr="0011051E">
              <w:rPr>
                <w:rFonts w:ascii="GHEA Grapalat" w:eastAsia="GHEA Grapalat" w:hAnsi="GHEA Grapalat" w:cs="GHEA Grapalat"/>
                <w:sz w:val="18"/>
              </w:rPr>
              <w:t>վերջինիս հետ անմիջական կապով։</w:t>
            </w:r>
            <w:r>
              <w:rPr>
                <w:rFonts w:ascii="GHEA Grapalat" w:eastAsia="GHEA Grapalat" w:hAnsi="GHEA Grapalat" w:cs="GHEA Grapalat"/>
                <w:sz w:val="18"/>
              </w:rPr>
              <w:t xml:space="preserve">  Անհրաժեշտության դեպքում նախատեսել տաքանցում՝ գոյություն ունեցող մարզադահլիճի շենքին միանալու համար։</w:t>
            </w:r>
          </w:p>
          <w:p w14:paraId="6578274A" w14:textId="77777777" w:rsidR="000F3B95" w:rsidRDefault="000F3B95" w:rsidP="0011051E">
            <w:pPr>
              <w:ind w:left="406"/>
              <w:jc w:val="both"/>
              <w:rPr>
                <w:rFonts w:ascii="GHEA Grapalat" w:eastAsia="GHEA Grapalat" w:hAnsi="GHEA Grapalat" w:cs="GHEA Grapalat"/>
                <w:sz w:val="18"/>
              </w:rPr>
            </w:pPr>
            <w:r>
              <w:rPr>
                <w:rFonts w:ascii="GHEA Grapalat" w:eastAsia="GHEA Grapalat" w:hAnsi="GHEA Grapalat" w:cs="GHEA Grapalat"/>
                <w:sz w:val="18"/>
              </w:rPr>
              <w:t>Նախատեսել՝</w:t>
            </w:r>
          </w:p>
          <w:p w14:paraId="4D8828E9"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w:t>
            </w:r>
          </w:p>
          <w:p w14:paraId="7B96431D"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w:t>
            </w:r>
            <w:r>
              <w:rPr>
                <w:rFonts w:ascii="GHEA Grapalat" w:eastAsia="GHEA Grapalat" w:hAnsi="GHEA Grapalat" w:cs="GHEA Grapalat"/>
                <w:sz w:val="18"/>
              </w:rPr>
              <w:lastRenderedPageBreak/>
              <w:t xml:space="preserve">տարածքի առանձնահատկությունները և առկա իրաավիճակը։ </w:t>
            </w:r>
          </w:p>
          <w:p w14:paraId="4E99B2E2"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797071F9"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69D1508B" w14:textId="77777777" w:rsidR="000F3B95" w:rsidRPr="0011051E" w:rsidRDefault="000F3B95" w:rsidP="00CC5040">
            <w:pPr>
              <w:numPr>
                <w:ilvl w:val="0"/>
                <w:numId w:val="17"/>
              </w:numPr>
              <w:ind w:left="1065" w:hanging="360"/>
              <w:jc w:val="both"/>
              <w:rPr>
                <w:rFonts w:ascii="GHEA Grapalat" w:eastAsia="GHEA Grapalat" w:hAnsi="GHEA Grapalat" w:cs="GHEA Grapalat"/>
                <w:sz w:val="18"/>
              </w:rPr>
            </w:pPr>
            <w:r w:rsidRPr="0011051E">
              <w:rPr>
                <w:rFonts w:ascii="GHEA Grapalat" w:eastAsia="GHEA Grapalat" w:hAnsi="GHEA Grapalat" w:cs="GHEA Grapalat"/>
                <w:sz w:val="18"/>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w:t>
            </w:r>
          </w:p>
          <w:p w14:paraId="1E0BE4B3" w14:textId="77777777" w:rsidR="000F3B95" w:rsidRPr="0011051E" w:rsidRDefault="000F3B95" w:rsidP="00CC5040">
            <w:pPr>
              <w:numPr>
                <w:ilvl w:val="0"/>
                <w:numId w:val="17"/>
              </w:numPr>
              <w:ind w:left="1065" w:hanging="360"/>
              <w:jc w:val="both"/>
              <w:rPr>
                <w:rFonts w:ascii="GHEA Grapalat" w:eastAsia="GHEA Grapalat" w:hAnsi="GHEA Grapalat" w:cs="GHEA Grapalat"/>
                <w:sz w:val="18"/>
              </w:rPr>
            </w:pPr>
            <w:r w:rsidRPr="0011051E">
              <w:rPr>
                <w:rFonts w:ascii="GHEA Grapalat" w:eastAsia="GHEA Grapalat" w:hAnsi="GHEA Grapalat" w:cs="GHEA Grapalat"/>
                <w:sz w:val="18"/>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495178B3"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5590446A"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1A9D8B19"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28EE09D6"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Նախագծման ընթացիկ միջոցառումները աշխատանքային կարգով համաձայնեցնել պատվիրատուի հետ՝ միաժամանակ ապահովելով </w:t>
            </w:r>
            <w:r>
              <w:rPr>
                <w:rFonts w:ascii="GHEA Grapalat" w:eastAsia="GHEA Grapalat" w:hAnsi="GHEA Grapalat" w:cs="GHEA Grapalat"/>
                <w:sz w:val="18"/>
              </w:rPr>
              <w:lastRenderedPageBreak/>
              <w:t>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4EFC22B8" w14:textId="77777777" w:rsidR="000F3B95" w:rsidRDefault="000F3B95" w:rsidP="00CC5040">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39CCCDBA" w14:textId="77777777" w:rsidR="000F3B95" w:rsidRDefault="000F3B95" w:rsidP="00CC5040">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0FD2D18" w14:textId="77777777" w:rsidR="000F3B95" w:rsidRDefault="000F3B95" w:rsidP="00CC5040">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0BB7A101" w14:textId="77777777" w:rsidR="000F3B95" w:rsidRDefault="000F3B95" w:rsidP="00CC5040">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1EA84815" w14:textId="77777777" w:rsidR="000F3B95" w:rsidRDefault="000F3B95" w:rsidP="00CC5040">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38E20CC2" w14:textId="77777777" w:rsidR="000F3B95" w:rsidRPr="0011051E"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0F3B95" w14:paraId="0559EAAD" w14:textId="77777777" w:rsidTr="0011051E">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02AC09" w14:textId="61D87525"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lastRenderedPageBreak/>
              <w:t>11</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8EA0B8" w14:textId="77777777" w:rsidR="000F3B95" w:rsidRDefault="000F3B95" w:rsidP="00707DB6">
            <w:r>
              <w:rPr>
                <w:rFonts w:ascii="GHEA Grapalat" w:eastAsia="GHEA Grapalat" w:hAnsi="GHEA Grapalat" w:cs="GHEA Grapalat"/>
                <w:b/>
                <w:sz w:val="18"/>
              </w:rPr>
              <w:t>Նախագծման հիմնավորում և նորմատիվային պահանջներ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B8AFAE" w14:textId="77777777" w:rsidR="000F3B95" w:rsidRDefault="000F3B95" w:rsidP="00707DB6">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53384B00" w14:textId="77777777" w:rsidR="000F3B95" w:rsidRDefault="000F3B95" w:rsidP="00CC5040">
            <w:pPr>
              <w:numPr>
                <w:ilvl w:val="0"/>
                <w:numId w:val="18"/>
              </w:numPr>
              <w:ind w:left="720" w:right="-18" w:hanging="360"/>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31A21FF5" w14:textId="77777777" w:rsidR="000F3B95" w:rsidRDefault="000F3B95" w:rsidP="00CC5040">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33B0D57E" w14:textId="77777777" w:rsidR="000F3B95" w:rsidRDefault="000F3B95" w:rsidP="00CC5040">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21FB144C" w14:textId="77777777" w:rsidR="000F3B95" w:rsidRDefault="000F3B95" w:rsidP="00CC5040">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38467310" w14:textId="77777777" w:rsidR="000F3B95" w:rsidRDefault="000F3B95" w:rsidP="00CC5040">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01B90349" w14:textId="77777777" w:rsidR="000F3B95" w:rsidRDefault="000F3B95" w:rsidP="00CC5040">
            <w:pPr>
              <w:numPr>
                <w:ilvl w:val="0"/>
                <w:numId w:val="18"/>
              </w:numPr>
              <w:tabs>
                <w:tab w:val="left" w:pos="252"/>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21-ի</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 xml:space="preserve">ՀՀՇՆ 30-02-2022 «Տարածքի բարեկարգում» Հայաստանի Հանրապետության </w:t>
            </w:r>
            <w:r>
              <w:rPr>
                <w:rFonts w:ascii="GHEA Grapalat" w:eastAsia="GHEA Grapalat" w:hAnsi="GHEA Grapalat" w:cs="GHEA Grapalat"/>
                <w:color w:val="000000"/>
                <w:sz w:val="18"/>
                <w:shd w:val="clear" w:color="auto" w:fill="FFFFFF"/>
              </w:rPr>
              <w:lastRenderedPageBreak/>
              <w:t>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31BFAC29" w14:textId="77777777" w:rsidR="000F3B95" w:rsidRDefault="000F3B95" w:rsidP="00CC5040">
            <w:pPr>
              <w:numPr>
                <w:ilvl w:val="0"/>
                <w:numId w:val="18"/>
              </w:numPr>
              <w:tabs>
                <w:tab w:val="left" w:pos="252"/>
                <w:tab w:val="left" w:pos="466"/>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213C73EB" w14:textId="77777777" w:rsidR="000F3B95" w:rsidRDefault="000F3B95" w:rsidP="00CC5040">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2737D2BE" w14:textId="77777777" w:rsidR="000F3B95" w:rsidRDefault="000F3B95" w:rsidP="00CC5040">
            <w:pPr>
              <w:numPr>
                <w:ilvl w:val="0"/>
                <w:numId w:val="18"/>
              </w:numPr>
              <w:tabs>
                <w:tab w:val="left" w:pos="252"/>
                <w:tab w:val="left" w:pos="541"/>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239C8ABB" w14:textId="77777777" w:rsidR="000F3B95" w:rsidRDefault="000F3B95" w:rsidP="00CC5040">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4782FB41" w14:textId="77777777" w:rsidR="000F3B95" w:rsidRDefault="000F3B95" w:rsidP="00CC5040">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06EDC5DB" w14:textId="77777777" w:rsidR="000F3B95" w:rsidRDefault="000F3B95" w:rsidP="00CC5040">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6ACC22D8" w14:textId="77777777" w:rsidR="000F3B95" w:rsidRDefault="000F3B95" w:rsidP="00CC5040">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3461B2D4" w14:textId="77777777" w:rsidR="000F3B95" w:rsidRDefault="000F3B95" w:rsidP="00CC5040">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ՀՀՇՆ 40-01.02-</w:t>
            </w:r>
            <w:r>
              <w:rPr>
                <w:rFonts w:ascii="GHEA Grapalat" w:eastAsia="GHEA Grapalat" w:hAnsi="GHEA Grapalat" w:cs="GHEA Grapalat"/>
                <w:color w:val="000000"/>
                <w:sz w:val="18"/>
                <w:shd w:val="clear" w:color="auto" w:fill="FFFFFF"/>
              </w:rPr>
              <w:lastRenderedPageBreak/>
              <w:t xml:space="preserve">«Ջրամատակարարում. Արտաքին ցանցեր և կառուցվածքներ» Հայաստանի Հանրապետության շինարարական նորմերը </w:t>
            </w:r>
            <w:r>
              <w:rPr>
                <w:rFonts w:ascii="GHEA Grapalat" w:eastAsia="GHEA Grapalat" w:hAnsi="GHEA Grapalat" w:cs="GHEA Grapalat"/>
                <w:sz w:val="18"/>
                <w:shd w:val="clear" w:color="auto" w:fill="FFFFFF"/>
              </w:rPr>
              <w:t xml:space="preserve"> հաստատելու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23163A52" w14:textId="77777777" w:rsidR="000F3B95" w:rsidRDefault="000F3B95" w:rsidP="00CC5040">
            <w:pPr>
              <w:numPr>
                <w:ilvl w:val="0"/>
                <w:numId w:val="18"/>
              </w:numPr>
              <w:tabs>
                <w:tab w:val="left" w:pos="252"/>
                <w:tab w:val="left" w:pos="466"/>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26C82452" w14:textId="77777777" w:rsidR="000F3B95" w:rsidRDefault="000F3B95" w:rsidP="00CC5040">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67263108" w14:textId="77777777" w:rsidR="000F3B95" w:rsidRDefault="000F3B95" w:rsidP="00CC5040">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3F33F88B" w14:textId="77777777" w:rsidR="000F3B95" w:rsidRDefault="000F3B95" w:rsidP="00CC5040">
            <w:pPr>
              <w:numPr>
                <w:ilvl w:val="0"/>
                <w:numId w:val="18"/>
              </w:numPr>
              <w:tabs>
                <w:tab w:val="left" w:pos="252"/>
                <w:tab w:val="left" w:pos="481"/>
              </w:tabs>
              <w:spacing w:line="276" w:lineRule="auto"/>
              <w:ind w:left="720" w:right="-18" w:hanging="360"/>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47D2B0E8" w14:textId="77777777" w:rsidR="000F3B95" w:rsidRDefault="000F3B95" w:rsidP="00CC5040">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78D987E6" w14:textId="77777777" w:rsidR="000F3B95" w:rsidRDefault="000F3B95" w:rsidP="00CC5040">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4C3F77AB" w14:textId="77777777" w:rsidR="000F3B95" w:rsidRDefault="000F3B95" w:rsidP="00CC5040">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9DEB15D" w14:textId="77777777" w:rsidR="000F3B95" w:rsidRDefault="000F3B95" w:rsidP="00CC5040">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2F47193F" w14:textId="77777777" w:rsidR="000F3B95" w:rsidRDefault="000F3B95" w:rsidP="00707DB6">
            <w:pPr>
              <w:tabs>
                <w:tab w:val="left" w:pos="0"/>
              </w:tabs>
              <w:ind w:left="484"/>
              <w:rPr>
                <w:rFonts w:ascii="GHEA Grapalat" w:eastAsia="GHEA Grapalat" w:hAnsi="GHEA Grapalat" w:cs="GHEA Grapalat"/>
                <w:sz w:val="18"/>
              </w:rPr>
            </w:pPr>
            <w:r>
              <w:rPr>
                <w:rFonts w:ascii="GHEA Grapalat" w:eastAsia="GHEA Grapalat" w:hAnsi="GHEA Grapalat" w:cs="GHEA Grapalat"/>
                <w:sz w:val="18"/>
              </w:rPr>
              <w:lastRenderedPageBreak/>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55A06545" w14:textId="77777777" w:rsidR="000F3B95" w:rsidRDefault="000F3B95" w:rsidP="00707DB6">
            <w:pPr>
              <w:jc w:val="both"/>
            </w:pPr>
            <w:r>
              <w:rPr>
                <w:rFonts w:ascii="GHEA Grapalat" w:eastAsia="GHEA Grapalat" w:hAnsi="GHEA Grapalat" w:cs="GHEA Grapalat"/>
                <w:sz w:val="18"/>
              </w:rPr>
              <w:t>և այլն (պարտադիր այլ նորմատիվա-տեխնիկական փաստաթղթեր)</w:t>
            </w:r>
          </w:p>
        </w:tc>
      </w:tr>
      <w:tr w:rsidR="000F3B95" w14:paraId="4427D8B6" w14:textId="77777777" w:rsidTr="0011051E">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8CA3D2" w14:textId="247B61EC"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lastRenderedPageBreak/>
              <w:t>12</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75993C" w14:textId="77777777" w:rsidR="000F3B95" w:rsidRDefault="000F3B95" w:rsidP="00707DB6">
            <w:r>
              <w:rPr>
                <w:rFonts w:ascii="GHEA Grapalat" w:eastAsia="GHEA Grapalat" w:hAnsi="GHEA Grapalat" w:cs="GHEA Grapalat"/>
                <w:b/>
                <w:sz w:val="18"/>
              </w:rPr>
              <w:t>Նախագծման փուլերը</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848CDB" w14:textId="77777777" w:rsidR="000F3B95" w:rsidRDefault="000F3B95" w:rsidP="00707DB6">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211C8347" w14:textId="77777777" w:rsidR="000F3B95" w:rsidRDefault="000F3B95" w:rsidP="00707DB6">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5DE50CD7" w14:textId="77777777" w:rsidR="000F3B95" w:rsidRDefault="000F3B95" w:rsidP="00707DB6">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372A69F9" w14:textId="77777777" w:rsidR="000F3B95" w:rsidRDefault="000F3B95" w:rsidP="00707DB6">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71305570" w14:textId="77777777" w:rsidR="000F3B95" w:rsidRDefault="000F3B95" w:rsidP="00707DB6">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664A9DAD" w14:textId="77777777" w:rsidR="000F3B95" w:rsidRDefault="000F3B95" w:rsidP="00707DB6">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578FD694" w14:textId="77777777" w:rsidR="000F3B95" w:rsidRDefault="000F3B95" w:rsidP="00707DB6">
            <w:pPr>
              <w:spacing w:line="276" w:lineRule="auto"/>
              <w:ind w:left="76"/>
            </w:pPr>
            <w:r>
              <w:rPr>
                <w:rFonts w:ascii="GHEA Grapalat" w:eastAsia="GHEA Grapalat" w:hAnsi="GHEA Grapalat" w:cs="GHEA Grapalat"/>
                <w:sz w:val="18"/>
              </w:rPr>
              <w:t>Փուլ 2 - «Աշխատանքային Նախագիծ»</w:t>
            </w:r>
          </w:p>
        </w:tc>
      </w:tr>
      <w:tr w:rsidR="000F3B95" w14:paraId="73825EA4" w14:textId="77777777" w:rsidTr="0011051E">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B19C01" w14:textId="66789D9F"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13</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BA9CB2" w14:textId="77777777" w:rsidR="000F3B95" w:rsidRDefault="000F3B95" w:rsidP="00707DB6">
            <w:r>
              <w:rPr>
                <w:rFonts w:ascii="GHEA Grapalat" w:eastAsia="GHEA Grapalat" w:hAnsi="GHEA Grapalat" w:cs="GHEA Grapalat"/>
                <w:b/>
              </w:rPr>
              <w:t>Նախնական փուլ</w:t>
            </w:r>
            <w:r>
              <w:rPr>
                <w:rFonts w:ascii="GHEA Grapalat" w:eastAsia="GHEA Grapalat" w:hAnsi="GHEA Grapalat" w:cs="GHEA Grapalat"/>
                <w:b/>
                <w:sz w:val="20"/>
              </w:rPr>
              <w:t>- «Տեխնիկական վիճակի հետազննություն» (սեյսմիկ եզրակացության ձեռքբերում՝ գործիքային հետազննությամբ)</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1A1356" w14:textId="77777777" w:rsidR="000F3B95" w:rsidRDefault="000F3B95" w:rsidP="00707DB6">
            <w:pPr>
              <w:jc w:val="both"/>
              <w:rPr>
                <w:rFonts w:ascii="GHEA Grapalat" w:eastAsia="GHEA Grapalat" w:hAnsi="GHEA Grapalat" w:cs="GHEA Grapalat"/>
                <w:sz w:val="18"/>
                <w:shd w:val="clear" w:color="auto" w:fill="FFFFFF"/>
              </w:rPr>
            </w:pPr>
            <w:r>
              <w:rPr>
                <w:rFonts w:ascii="GHEA Grapalat" w:eastAsia="GHEA Grapalat" w:hAnsi="GHEA Grapalat" w:cs="GHEA Grapalat"/>
                <w:b/>
                <w:sz w:val="18"/>
              </w:rPr>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p w14:paraId="68648655" w14:textId="77777777" w:rsidR="000F3B95" w:rsidRDefault="000F3B95" w:rsidP="00707DB6">
            <w:pPr>
              <w:jc w:val="both"/>
            </w:pPr>
          </w:p>
        </w:tc>
      </w:tr>
      <w:tr w:rsidR="000F3B95" w14:paraId="605A1E0C" w14:textId="77777777" w:rsidTr="0011051E">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75ABC4" w14:textId="6EC6189B"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14</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4B7784" w14:textId="77777777" w:rsidR="000F3B95" w:rsidRDefault="000F3B95" w:rsidP="00707DB6">
            <w:r>
              <w:rPr>
                <w:rFonts w:ascii="GHEA Grapalat" w:eastAsia="GHEA Grapalat" w:hAnsi="GHEA Grapalat" w:cs="GHEA Grapalat"/>
                <w:b/>
                <w:sz w:val="20"/>
              </w:rPr>
              <w:t>Փուլ 1- «Նախնական նախագիծ» (նախագիծ)</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34B96E" w14:textId="77777777" w:rsidR="000F3B95" w:rsidRDefault="000F3B95" w:rsidP="00707DB6">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7FBA6675" w14:textId="77777777" w:rsidR="000F3B95" w:rsidRDefault="000F3B95" w:rsidP="00707DB6">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2CF98ADE" w14:textId="77777777" w:rsidR="000F3B95" w:rsidRDefault="000F3B95" w:rsidP="00CC5040">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գլխավոր  հատակագիծ) </w:t>
            </w:r>
          </w:p>
          <w:p w14:paraId="7C5143EE" w14:textId="77777777" w:rsidR="000F3B95" w:rsidRDefault="000F3B95" w:rsidP="00CC5040">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54A80722" w14:textId="77777777" w:rsidR="000F3B95" w:rsidRDefault="000F3B95" w:rsidP="00707DB6">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4D267EFD" w14:textId="77777777" w:rsidR="000F3B95" w:rsidRDefault="000F3B95" w:rsidP="00CC5040">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58E28F5E" w14:textId="77777777" w:rsidR="000F3B95" w:rsidRDefault="000F3B95" w:rsidP="00CC5040">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06A2F2BA" w14:textId="77777777" w:rsidR="000F3B95" w:rsidRDefault="000F3B95" w:rsidP="00707DB6">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34467A6D" w14:textId="77777777" w:rsidR="000F3B95" w:rsidRDefault="000F3B95" w:rsidP="00CC5040">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0ED36B90" w14:textId="77777777" w:rsidR="000F3B95" w:rsidRDefault="000F3B95" w:rsidP="00CC5040">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5FD21D1F" w14:textId="77777777" w:rsidR="000F3B95" w:rsidRDefault="000F3B95" w:rsidP="00CC5040">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1AB415BE" w14:textId="77777777" w:rsidR="000F3B95" w:rsidRDefault="000F3B95" w:rsidP="00CC5040">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09B2C795" w14:textId="77777777" w:rsidR="000F3B95" w:rsidRDefault="000F3B95" w:rsidP="00CC5040">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lastRenderedPageBreak/>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2A9F6364" w14:textId="77777777" w:rsidR="000F3B95" w:rsidRDefault="000F3B95" w:rsidP="00CC5040">
            <w:pPr>
              <w:numPr>
                <w:ilvl w:val="0"/>
                <w:numId w:val="21"/>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3FB4B903" w14:textId="77777777" w:rsidR="000F3B95" w:rsidRDefault="000F3B95" w:rsidP="00CC5040">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132A7F16" w14:textId="77777777" w:rsidR="000F3B95" w:rsidRDefault="000F3B95" w:rsidP="00707DB6"/>
        </w:tc>
      </w:tr>
      <w:tr w:rsidR="000F3B95" w14:paraId="1C88076F" w14:textId="77777777" w:rsidTr="0011051E">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3F8EE4" w14:textId="48214280"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lastRenderedPageBreak/>
              <w:t>15</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59CD8C" w14:textId="77777777" w:rsidR="000F3B95" w:rsidRDefault="000F3B95" w:rsidP="00707DB6">
            <w:pPr>
              <w:spacing w:line="276" w:lineRule="auto"/>
              <w:rPr>
                <w:rFonts w:ascii="GHEA Grapalat" w:eastAsia="GHEA Grapalat" w:hAnsi="GHEA Grapalat" w:cs="GHEA Grapalat"/>
                <w:b/>
                <w:sz w:val="20"/>
              </w:rPr>
            </w:pPr>
            <w:r>
              <w:rPr>
                <w:rFonts w:ascii="GHEA Grapalat" w:eastAsia="GHEA Grapalat" w:hAnsi="GHEA Grapalat" w:cs="GHEA Grapalat"/>
                <w:b/>
                <w:sz w:val="20"/>
              </w:rPr>
              <w:t xml:space="preserve">Փուլ 2 - «Աշխատանքային նախագիծ»  </w:t>
            </w:r>
          </w:p>
          <w:p w14:paraId="692F2C21" w14:textId="77777777" w:rsidR="000F3B95" w:rsidRDefault="000F3B95" w:rsidP="00707DB6"/>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BCD7A3" w14:textId="77777777" w:rsidR="000F3B95" w:rsidRDefault="000F3B95" w:rsidP="00707DB6">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54A96666" w14:textId="77777777" w:rsidR="000F3B95" w:rsidRDefault="000F3B95" w:rsidP="00CC5040">
            <w:pPr>
              <w:numPr>
                <w:ilvl w:val="0"/>
                <w:numId w:val="22"/>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01CA3D43" w14:textId="77777777" w:rsidR="000F3B95" w:rsidRDefault="000F3B95" w:rsidP="00CC504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469CDD86" w14:textId="77777777" w:rsidR="000F3B95" w:rsidRDefault="000F3B95" w:rsidP="00CC504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0AEB41A4" w14:textId="77777777" w:rsidR="000F3B95" w:rsidRDefault="000F3B95" w:rsidP="00CC504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7E41E087" w14:textId="77777777" w:rsidR="000F3B95" w:rsidRDefault="000F3B95" w:rsidP="00CC504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404FA4D6" w14:textId="77777777" w:rsidR="000F3B95" w:rsidRDefault="000F3B95" w:rsidP="00CC504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4A738114" w14:textId="77777777" w:rsidR="000F3B95" w:rsidRDefault="000F3B95" w:rsidP="00CC5040">
            <w:pPr>
              <w:numPr>
                <w:ilvl w:val="0"/>
                <w:numId w:val="22"/>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4C2BC637" w14:textId="77777777" w:rsidR="000F3B95" w:rsidRDefault="000F3B95" w:rsidP="00CC504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Գլխավոր հատակագծի  կազմակերպում</w:t>
            </w:r>
          </w:p>
          <w:p w14:paraId="465FFFAD" w14:textId="77777777" w:rsidR="000F3B95" w:rsidRDefault="000F3B95" w:rsidP="00CC504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6BE06590" w14:textId="77777777" w:rsidR="000F3B95" w:rsidRDefault="000F3B95" w:rsidP="00CC5040">
            <w:pPr>
              <w:numPr>
                <w:ilvl w:val="0"/>
                <w:numId w:val="22"/>
              </w:numPr>
              <w:ind w:left="886" w:hanging="360"/>
              <w:rPr>
                <w:rFonts w:ascii="GHEA Grapalat" w:eastAsia="GHEA Grapalat" w:hAnsi="GHEA Grapalat" w:cs="GHEA Grapalat"/>
                <w:b/>
                <w:sz w:val="18"/>
              </w:rPr>
            </w:pPr>
            <w:r>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1AA53DBA" w14:textId="77777777" w:rsidR="000F3B95" w:rsidRDefault="000F3B95" w:rsidP="00CC5040">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503DB826" w14:textId="77777777" w:rsidR="000F3B95" w:rsidRDefault="000F3B95" w:rsidP="00CC5040">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6ACE70C1" w14:textId="77777777" w:rsidR="000F3B95" w:rsidRDefault="000F3B95" w:rsidP="00CC5040">
            <w:pPr>
              <w:numPr>
                <w:ilvl w:val="0"/>
                <w:numId w:val="22"/>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0CC88BFC" w14:textId="77777777" w:rsidR="000F3B95" w:rsidRDefault="000F3B95" w:rsidP="00CC5040">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04AEFD5F" w14:textId="77777777" w:rsidR="000F3B95" w:rsidRDefault="000F3B95" w:rsidP="00CC5040">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483AC92D" w14:textId="77777777" w:rsidR="000F3B95" w:rsidRDefault="000F3B95" w:rsidP="00CC5040">
            <w:pPr>
              <w:numPr>
                <w:ilvl w:val="0"/>
                <w:numId w:val="22"/>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1244AEDF" w14:textId="77777777" w:rsidR="000F3B95" w:rsidRDefault="000F3B95" w:rsidP="00707DB6">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6FF56D96" w14:textId="77777777" w:rsidR="000F3B95" w:rsidRDefault="000F3B95" w:rsidP="00707DB6">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357A05C2" w14:textId="77777777" w:rsidR="000F3B95" w:rsidRDefault="000F3B95" w:rsidP="00CC5040">
            <w:pPr>
              <w:numPr>
                <w:ilvl w:val="0"/>
                <w:numId w:val="23"/>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253BBD78" w14:textId="77777777" w:rsidR="000F3B95" w:rsidRDefault="000F3B95" w:rsidP="00707DB6">
            <w:pPr>
              <w:tabs>
                <w:tab w:val="left" w:pos="740"/>
              </w:tabs>
              <w:ind w:left="457"/>
              <w:rPr>
                <w:rFonts w:ascii="GHEA Grapalat" w:eastAsia="GHEA Grapalat" w:hAnsi="GHEA Grapalat" w:cs="GHEA Grapalat"/>
                <w:b/>
                <w:color w:val="000000"/>
                <w:sz w:val="20"/>
                <w:shd w:val="clear" w:color="auto" w:fill="FFFFFF"/>
              </w:rPr>
            </w:pPr>
          </w:p>
          <w:p w14:paraId="7FE05DD6" w14:textId="77777777" w:rsidR="000F3B95" w:rsidRDefault="000F3B95" w:rsidP="00CC5040">
            <w:pPr>
              <w:numPr>
                <w:ilvl w:val="0"/>
                <w:numId w:val="24"/>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5D7CD240" w14:textId="77777777" w:rsidR="000F3B95" w:rsidRDefault="000F3B95" w:rsidP="00707DB6">
            <w:pPr>
              <w:tabs>
                <w:tab w:val="left" w:pos="740"/>
              </w:tabs>
              <w:ind w:left="794"/>
              <w:rPr>
                <w:rFonts w:ascii="GHEA Grapalat" w:eastAsia="GHEA Grapalat" w:hAnsi="GHEA Grapalat" w:cs="GHEA Grapalat"/>
                <w:b/>
                <w:color w:val="000000"/>
                <w:sz w:val="18"/>
                <w:shd w:val="clear" w:color="auto" w:fill="FFFFFF"/>
              </w:rPr>
            </w:pPr>
          </w:p>
          <w:p w14:paraId="189AD6AA" w14:textId="77777777" w:rsidR="000F3B95" w:rsidRDefault="000F3B95" w:rsidP="00CC5040">
            <w:pPr>
              <w:numPr>
                <w:ilvl w:val="0"/>
                <w:numId w:val="25"/>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072A0370" w14:textId="77777777" w:rsidR="000F3B95" w:rsidRDefault="000F3B95" w:rsidP="00707DB6">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71D2A4B2" w14:textId="77777777" w:rsidR="000F3B95" w:rsidRDefault="000F3B95" w:rsidP="00CC5040">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390525AB" w14:textId="77777777" w:rsidR="000F3B95" w:rsidRDefault="000F3B95" w:rsidP="00CC5040">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lastRenderedPageBreak/>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1582E545" w14:textId="77777777" w:rsidR="000F3B95" w:rsidRDefault="000F3B95" w:rsidP="00CC5040">
            <w:pPr>
              <w:numPr>
                <w:ilvl w:val="0"/>
                <w:numId w:val="26"/>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59A23ADE" w14:textId="77777777" w:rsidR="000F3B95" w:rsidRDefault="000F3B95" w:rsidP="00CC5040">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3FB93655" w14:textId="77777777" w:rsidR="000F3B95" w:rsidRDefault="000F3B95" w:rsidP="00CC5040">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3F6632FF" w14:textId="77777777" w:rsidR="000F3B95" w:rsidRDefault="000F3B95" w:rsidP="00CC5040">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4EBF2B7D" w14:textId="77777777" w:rsidR="000F3B95" w:rsidRDefault="000F3B95" w:rsidP="00CC5040">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6F445DC" w14:textId="77777777" w:rsidR="000F3B95" w:rsidRDefault="000F3B95" w:rsidP="00CC5040">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3428CE88" w14:textId="77777777" w:rsidR="000F3B95" w:rsidRDefault="000F3B95" w:rsidP="00CC5040">
            <w:pPr>
              <w:numPr>
                <w:ilvl w:val="0"/>
                <w:numId w:val="26"/>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0F3B95" w14:paraId="00725EB2" w14:textId="77777777" w:rsidTr="0011051E">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91E080" w14:textId="1BDA3266"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lastRenderedPageBreak/>
              <w:t>16</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5E6AA9" w14:textId="77777777" w:rsidR="000F3B95" w:rsidRDefault="000F3B95" w:rsidP="00707DB6">
            <w:pPr>
              <w:tabs>
                <w:tab w:val="left" w:pos="352"/>
              </w:tabs>
              <w:spacing w:line="276" w:lineRule="auto"/>
              <w:ind w:left="68"/>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2D2EBF45" w14:textId="77777777" w:rsidR="000F3B95" w:rsidRDefault="000F3B95" w:rsidP="00707DB6"/>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6C86CA" w14:textId="77777777" w:rsidR="000F3B95" w:rsidRDefault="000F3B95" w:rsidP="00707DB6">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5F7BF395" w14:textId="77777777" w:rsidR="000F3B95" w:rsidRDefault="000F3B95" w:rsidP="00CC5040">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313C933D" w14:textId="77777777" w:rsidR="000F3B95" w:rsidRDefault="000F3B95" w:rsidP="00CC5040">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7BE96B84" w14:textId="77777777" w:rsidR="000F3B95" w:rsidRDefault="000F3B95" w:rsidP="00CC5040">
            <w:pPr>
              <w:numPr>
                <w:ilvl w:val="0"/>
                <w:numId w:val="27"/>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44CE976C" w14:textId="77777777" w:rsidR="000F3B95" w:rsidRDefault="000F3B95" w:rsidP="00CC5040">
            <w:pPr>
              <w:numPr>
                <w:ilvl w:val="0"/>
                <w:numId w:val="27"/>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4493D670" w14:textId="77777777" w:rsidR="000F3B95" w:rsidRDefault="000F3B95" w:rsidP="00CC5040">
            <w:pPr>
              <w:numPr>
                <w:ilvl w:val="0"/>
                <w:numId w:val="27"/>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7696561C" w14:textId="77777777" w:rsidR="000F3B95" w:rsidRDefault="000F3B95" w:rsidP="00CC5040">
            <w:pPr>
              <w:numPr>
                <w:ilvl w:val="0"/>
                <w:numId w:val="27"/>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0F3B95" w14:paraId="2DB63E68" w14:textId="77777777" w:rsidTr="0011051E">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A78325" w14:textId="52AC702A"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17</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5EE9ED" w14:textId="77777777" w:rsidR="000F3B95" w:rsidRDefault="000F3B95" w:rsidP="00707DB6">
            <w:pPr>
              <w:spacing w:line="276" w:lineRule="auto"/>
              <w:jc w:val="both"/>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40F2FA" w14:textId="77777777" w:rsidR="000F3B95" w:rsidRDefault="000F3B95" w:rsidP="00707DB6">
            <w:pPr>
              <w:tabs>
                <w:tab w:val="left" w:pos="352"/>
              </w:tabs>
              <w:spacing w:line="276" w:lineRule="auto"/>
              <w:ind w:left="68"/>
              <w:jc w:val="both"/>
            </w:pPr>
            <w:r>
              <w:rPr>
                <w:rFonts w:ascii="GHEA Grapalat" w:eastAsia="GHEA Grapalat" w:hAnsi="GHEA Grapalat" w:cs="GHEA Grapalat"/>
                <w:sz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eastAsia="GHEA Grapalat" w:hAnsi="GHEA Grapalat" w:cs="GHEA Grapalat"/>
                <w:b/>
                <w:sz w:val="18"/>
                <w:shd w:val="clear" w:color="auto" w:fill="FFFFFF"/>
              </w:rPr>
              <w:t>210</w:t>
            </w:r>
            <w:r>
              <w:rPr>
                <w:rFonts w:ascii="GHEA Grapalat" w:eastAsia="GHEA Grapalat" w:hAnsi="GHEA Grapalat" w:cs="GHEA Grapalat"/>
                <w:sz w:val="18"/>
                <w:shd w:val="clear" w:color="auto" w:fill="FFFFFF"/>
              </w:rPr>
              <w:t xml:space="preserve"> օրացուցային օր, որից </w:t>
            </w:r>
            <w:r>
              <w:rPr>
                <w:rFonts w:ascii="GHEA Grapalat" w:eastAsia="GHEA Grapalat" w:hAnsi="GHEA Grapalat" w:cs="GHEA Grapalat"/>
                <w:b/>
                <w:sz w:val="18"/>
                <w:shd w:val="clear" w:color="auto" w:fill="FFFFFF"/>
              </w:rPr>
              <w:t xml:space="preserve">20 օր նախնական փուլ՝ </w:t>
            </w:r>
            <w:r>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Pr>
                <w:rFonts w:ascii="GHEA Grapalat" w:eastAsia="GHEA Grapalat" w:hAnsi="GHEA Grapalat" w:cs="GHEA Grapalat"/>
                <w:b/>
                <w:sz w:val="18"/>
                <w:shd w:val="clear" w:color="auto" w:fill="FFFFFF"/>
              </w:rPr>
              <w:t>, 60 օր</w:t>
            </w: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Փուլ 1-ի «Նախնական նախագծի» (նախագիծ) համար։</w:t>
            </w:r>
          </w:p>
        </w:tc>
      </w:tr>
      <w:tr w:rsidR="000F3B95" w14:paraId="4B80DEC7" w14:textId="77777777" w:rsidTr="0011051E">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84F09A" w14:textId="52403AE0"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18</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0F0F19" w14:textId="77777777" w:rsidR="000F3B95" w:rsidRDefault="000F3B95" w:rsidP="00707DB6">
            <w:pPr>
              <w:spacing w:line="276" w:lineRule="auto"/>
              <w:ind w:firstLine="130"/>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02C3130B" w14:textId="77777777" w:rsidR="000F3B95" w:rsidRDefault="000F3B95" w:rsidP="00707DB6">
            <w:pPr>
              <w:ind w:firstLine="130"/>
              <w:jc w:val="both"/>
            </w:pP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BE4220" w14:textId="77777777" w:rsidR="000F3B95" w:rsidRDefault="000F3B95" w:rsidP="00707DB6">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6DFB70C9" w14:textId="77777777" w:rsidR="000F3B95" w:rsidRDefault="000F3B95" w:rsidP="00707DB6">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6222B179" w14:textId="77777777" w:rsidR="000F3B95" w:rsidRDefault="000F3B95" w:rsidP="00CC5040">
            <w:pPr>
              <w:numPr>
                <w:ilvl w:val="0"/>
                <w:numId w:val="28"/>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67FF62DE" w14:textId="77777777" w:rsidR="000F3B95" w:rsidRDefault="000F3B95" w:rsidP="00CC5040">
            <w:pPr>
              <w:numPr>
                <w:ilvl w:val="0"/>
                <w:numId w:val="28"/>
              </w:numPr>
              <w:ind w:left="358" w:hanging="360"/>
              <w:jc w:val="both"/>
            </w:pPr>
            <w:r>
              <w:rPr>
                <w:rFonts w:ascii="GHEA Grapalat" w:eastAsia="GHEA Grapalat" w:hAnsi="GHEA Grapalat" w:cs="GHEA Grapalat"/>
                <w:sz w:val="18"/>
              </w:rPr>
              <w:t xml:space="preserve">պատվիրատուի նախաձեռնությամբ իրականացվող համալիր փորձաքննության գործընթացի արդյունքներով, եթե տրվում </w:t>
            </w:r>
            <w:r>
              <w:rPr>
                <w:rFonts w:ascii="GHEA Grapalat" w:eastAsia="GHEA Grapalat" w:hAnsi="GHEA Grapalat" w:cs="GHEA Grapalat"/>
                <w:sz w:val="18"/>
              </w:rPr>
              <w:lastRenderedPageBreak/>
              <w:t>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0F3B95" w14:paraId="44A72B61" w14:textId="77777777" w:rsidTr="0011051E">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EF4300" w14:textId="3D5C948E" w:rsidR="000F3B95" w:rsidRPr="00391B52" w:rsidRDefault="00391B52" w:rsidP="00391B52">
            <w:pPr>
              <w:jc w:val="center"/>
              <w:rPr>
                <w:rFonts w:ascii="GHEA Grapalat" w:eastAsia="GHEA Grapalat" w:hAnsi="GHEA Grapalat" w:cs="GHEA Grapalat"/>
                <w:sz w:val="18"/>
              </w:rPr>
            </w:pPr>
            <w:r>
              <w:rPr>
                <w:rFonts w:ascii="GHEA Grapalat" w:eastAsia="GHEA Grapalat" w:hAnsi="GHEA Grapalat" w:cs="GHEA Grapalat"/>
                <w:sz w:val="18"/>
              </w:rPr>
              <w:lastRenderedPageBreak/>
              <w:t>19</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EA0E25" w14:textId="77777777" w:rsidR="000F3B95" w:rsidRDefault="000F3B95" w:rsidP="00707DB6">
            <w:pPr>
              <w:spacing w:line="276" w:lineRule="auto"/>
              <w:jc w:val="both"/>
              <w:rPr>
                <w:rFonts w:ascii="GHEA Grapalat" w:eastAsia="GHEA Grapalat" w:hAnsi="GHEA Grapalat" w:cs="GHEA Grapalat"/>
                <w:b/>
                <w:sz w:val="18"/>
              </w:rPr>
            </w:pPr>
            <w:r>
              <w:rPr>
                <w:rFonts w:ascii="GHEA Grapalat" w:eastAsia="GHEA Grapalat" w:hAnsi="GHEA Grapalat" w:cs="GHEA Grapalat"/>
                <w:b/>
                <w:sz w:val="18"/>
              </w:rPr>
              <w:t>ՄԱՏՈՒՑՄԱՆ  ԾԱՌԱՅՈՒԹՅՈՒՆՆԵՐԻ ՖԻՆԱՆՍԱԿԱՆ ԱՊԱՀՈՎՈՒՄ</w:t>
            </w:r>
          </w:p>
          <w:p w14:paraId="602D95A7" w14:textId="77777777" w:rsidR="000F3B95" w:rsidRDefault="000F3B95" w:rsidP="00707DB6">
            <w:pPr>
              <w:jc w:val="both"/>
            </w:pP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31D4E" w14:textId="34CBAB75" w:rsidR="000F3B95" w:rsidRDefault="000F3B95" w:rsidP="00EE572E">
            <w:pPr>
              <w:spacing w:before="100" w:after="100"/>
              <w:jc w:val="both"/>
              <w:rPr>
                <w:rFonts w:ascii="GHEA Grapalat" w:eastAsia="GHEA Grapalat" w:hAnsi="GHEA Grapalat" w:cs="GHEA Grapalat"/>
                <w:b/>
                <w:sz w:val="18"/>
              </w:rPr>
            </w:pPr>
            <w:r>
              <w:rPr>
                <w:rFonts w:ascii="GHEA Grapalat" w:eastAsia="GHEA Grapalat" w:hAnsi="GHEA Grapalat" w:cs="GHEA Grapalat"/>
                <w:b/>
                <w:sz w:val="18"/>
              </w:rPr>
              <w:t>Փուլ</w:t>
            </w:r>
            <w:r w:rsidR="00EE572E">
              <w:rPr>
                <w:rFonts w:ascii="GHEA Grapalat" w:eastAsia="GHEA Grapalat" w:hAnsi="GHEA Grapalat" w:cs="GHEA Grapalat"/>
                <w:b/>
                <w:sz w:val="18"/>
              </w:rPr>
              <w:t xml:space="preserve"> 1</w:t>
            </w:r>
            <w:r>
              <w:rPr>
                <w:rFonts w:ascii="GHEA Grapalat" w:eastAsia="GHEA Grapalat" w:hAnsi="GHEA Grapalat" w:cs="GHEA Grapalat"/>
                <w:b/>
                <w:sz w:val="18"/>
              </w:rPr>
              <w:t>-ում «Նախնական նախագիծ» պատվիրատուին է ներկայացվում նախագծի էսքիզային տարբերակը՝ համաձայն 1</w:t>
            </w:r>
            <w:r w:rsidR="00391B52">
              <w:rPr>
                <w:rFonts w:ascii="GHEA Grapalat" w:eastAsia="GHEA Grapalat" w:hAnsi="GHEA Grapalat" w:cs="GHEA Grapalat"/>
                <w:b/>
                <w:sz w:val="18"/>
              </w:rPr>
              <w:t>4</w:t>
            </w:r>
            <w:r>
              <w:rPr>
                <w:rFonts w:ascii="GHEA Grapalat" w:eastAsia="GHEA Grapalat" w:hAnsi="GHEA Grapalat" w:cs="GHEA Grapalat"/>
                <w:b/>
                <w:sz w:val="18"/>
              </w:rPr>
              <w:t xml:space="preserve"> կետի, որը պատվիրատուի կողմից ընդունվելուց հետո, Խորհրդատուին կվճարվի ծառայությունների մատուցման պայմանագրի արժեքի 20%-ը։</w:t>
            </w:r>
          </w:p>
          <w:p w14:paraId="711819EA" w14:textId="77777777" w:rsidR="000F3B95" w:rsidRDefault="000F3B95" w:rsidP="00EE572E">
            <w:pPr>
              <w:spacing w:before="100" w:after="100"/>
              <w:jc w:val="both"/>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73F1E740" w14:textId="7F28517E" w:rsidR="00C83B94" w:rsidRPr="006E0A77" w:rsidRDefault="00C83B94" w:rsidP="00C83B94">
      <w:pPr>
        <w:rPr>
          <w:rFonts w:ascii="GHEA Grapalat" w:hAnsi="GHEA Grapalat"/>
          <w:b/>
          <w:sz w:val="20"/>
          <w:szCs w:val="20"/>
          <w:lang w:val="hy-AM"/>
        </w:rPr>
      </w:pPr>
    </w:p>
    <w:p w14:paraId="16DE7F13" w14:textId="59FFEF85" w:rsidR="004E46E7" w:rsidRDefault="004E46E7" w:rsidP="004E46E7">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C7531B" w14:paraId="699EED2D" w14:textId="77777777" w:rsidTr="00707DB6">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029457" w14:textId="77777777" w:rsidR="00C7531B" w:rsidRDefault="00C7531B" w:rsidP="00707DB6">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01A618" w14:textId="77777777" w:rsidR="00C7531B" w:rsidRDefault="00C7531B" w:rsidP="00707DB6">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4DD46A" w14:textId="77777777" w:rsidR="00C7531B" w:rsidRDefault="00C7531B" w:rsidP="00707DB6">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DABD5A" w14:textId="77777777" w:rsidR="00C7531B" w:rsidRDefault="00C7531B" w:rsidP="00707DB6">
            <w:pPr>
              <w:jc w:val="center"/>
            </w:pPr>
            <w:r>
              <w:rPr>
                <w:rFonts w:ascii="GHEA Grapalat" w:eastAsia="GHEA Grapalat" w:hAnsi="GHEA Grapalat" w:cs="GHEA Grapalat"/>
                <w:sz w:val="18"/>
              </w:rPr>
              <w:t>Քանակ</w:t>
            </w:r>
          </w:p>
        </w:tc>
      </w:tr>
      <w:tr w:rsidR="00C7531B" w14:paraId="3D93B08B" w14:textId="77777777" w:rsidTr="00707DB6">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FDBC21" w14:textId="77777777" w:rsidR="00C7531B" w:rsidRDefault="00C7531B" w:rsidP="00707DB6">
            <w:pPr>
              <w:jc w:val="right"/>
              <w:rPr>
                <w:rFonts w:ascii="Calibri" w:eastAsia="Calibri" w:hAnsi="Calibri" w:cs="Calibri"/>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26FD3A" w14:textId="77777777" w:rsidR="00C7531B" w:rsidRDefault="00C7531B" w:rsidP="00707DB6">
            <w:pPr>
              <w:jc w:val="right"/>
              <w:rPr>
                <w:rFonts w:ascii="Calibri" w:eastAsia="Calibri" w:hAnsi="Calibri" w:cs="Calibri"/>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CD7F98" w14:textId="77777777" w:rsidR="00C7531B" w:rsidRDefault="00C7531B" w:rsidP="00707DB6">
            <w:pPr>
              <w:jc w:val="right"/>
              <w:rPr>
                <w:rFonts w:ascii="Calibri" w:eastAsia="Calibri" w:hAnsi="Calibri" w:cs="Calibri"/>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4EF38" w14:textId="77777777" w:rsidR="00C7531B" w:rsidRDefault="00C7531B" w:rsidP="00707DB6">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79FAB5" w14:textId="77777777" w:rsidR="00C7531B" w:rsidRDefault="00C7531B" w:rsidP="00707DB6">
            <w:pPr>
              <w:jc w:val="center"/>
            </w:pPr>
            <w:r>
              <w:rPr>
                <w:rFonts w:ascii="GHEA Grapalat" w:eastAsia="GHEA Grapalat" w:hAnsi="GHEA Grapalat" w:cs="GHEA Grapalat"/>
                <w:sz w:val="18"/>
              </w:rPr>
              <w:t>Ռուսերեն</w:t>
            </w:r>
          </w:p>
        </w:tc>
      </w:tr>
      <w:tr w:rsidR="00C7531B" w14:paraId="4DC906A3" w14:textId="77777777" w:rsidTr="00707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E8A693" w14:textId="77777777" w:rsidR="00C7531B" w:rsidRDefault="00C7531B" w:rsidP="00707DB6">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4B4CB1" w14:textId="77777777" w:rsidR="00C7531B" w:rsidRDefault="00C7531B" w:rsidP="00707DB6">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C9DC5F"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0317F997" w14:textId="77777777" w:rsidR="00C7531B" w:rsidRDefault="00C7531B" w:rsidP="00707DB6">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EB77F" w14:textId="77777777" w:rsidR="00C7531B" w:rsidRDefault="00C7531B" w:rsidP="00707DB6">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627256" w14:textId="77777777" w:rsidR="00C7531B" w:rsidRDefault="00C7531B" w:rsidP="00707DB6">
            <w:pPr>
              <w:jc w:val="center"/>
            </w:pPr>
            <w:r>
              <w:rPr>
                <w:rFonts w:ascii="GHEA Grapalat" w:eastAsia="GHEA Grapalat" w:hAnsi="GHEA Grapalat" w:cs="GHEA Grapalat"/>
                <w:sz w:val="18"/>
              </w:rPr>
              <w:t>2</w:t>
            </w:r>
          </w:p>
        </w:tc>
      </w:tr>
      <w:tr w:rsidR="00C7531B" w14:paraId="0553398B" w14:textId="77777777" w:rsidTr="00707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107A4D" w14:textId="77777777" w:rsidR="00C7531B" w:rsidRDefault="00C7531B" w:rsidP="00707DB6">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30A2B4" w14:textId="77777777" w:rsidR="00C7531B" w:rsidRDefault="00C7531B" w:rsidP="00707DB6">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DEBF37"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3F5A6324"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099A44D5" w14:textId="77777777" w:rsidR="00C7531B" w:rsidRDefault="00C7531B" w:rsidP="00707DB6">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4F504E" w14:textId="77777777" w:rsidR="00C7531B" w:rsidRDefault="00C7531B" w:rsidP="00707DB6">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C8B1A1" w14:textId="77777777" w:rsidR="00C7531B" w:rsidRDefault="00C7531B" w:rsidP="00707DB6">
            <w:pPr>
              <w:jc w:val="center"/>
            </w:pPr>
            <w:r>
              <w:rPr>
                <w:rFonts w:ascii="GHEA Grapalat" w:eastAsia="GHEA Grapalat" w:hAnsi="GHEA Grapalat" w:cs="GHEA Grapalat"/>
                <w:sz w:val="18"/>
              </w:rPr>
              <w:t>6</w:t>
            </w:r>
          </w:p>
        </w:tc>
      </w:tr>
      <w:tr w:rsidR="00C7531B" w14:paraId="2783A972" w14:textId="77777777" w:rsidTr="00707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D34AFB" w14:textId="77777777" w:rsidR="00C7531B" w:rsidRDefault="00C7531B" w:rsidP="00707DB6">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F075F3" w14:textId="77777777" w:rsidR="00C7531B" w:rsidRDefault="00C7531B" w:rsidP="00707DB6">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E99AEE"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2BE98A62" w14:textId="77777777" w:rsidR="00C7531B" w:rsidRDefault="00C7531B" w:rsidP="00707DB6">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6E96FC" w14:textId="77777777" w:rsidR="00C7531B" w:rsidRDefault="00C7531B" w:rsidP="00707DB6">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A32307" w14:textId="77777777" w:rsidR="00C7531B" w:rsidRDefault="00C7531B" w:rsidP="00707DB6">
            <w:pPr>
              <w:jc w:val="center"/>
            </w:pPr>
            <w:r>
              <w:rPr>
                <w:rFonts w:ascii="GHEA Grapalat" w:eastAsia="GHEA Grapalat" w:hAnsi="GHEA Grapalat" w:cs="GHEA Grapalat"/>
                <w:sz w:val="18"/>
              </w:rPr>
              <w:t>1</w:t>
            </w:r>
          </w:p>
        </w:tc>
      </w:tr>
      <w:tr w:rsidR="00C7531B" w14:paraId="323D8BD6" w14:textId="77777777" w:rsidTr="00707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85575" w14:textId="77777777" w:rsidR="00C7531B" w:rsidRDefault="00C7531B" w:rsidP="00707DB6">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C31137"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51784F29" w14:textId="77777777" w:rsidR="00C7531B" w:rsidRDefault="00C7531B" w:rsidP="00707DB6">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81B795"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w:t>
            </w:r>
            <w:r>
              <w:rPr>
                <w:rFonts w:ascii="GHEA Grapalat" w:eastAsia="GHEA Grapalat" w:hAnsi="GHEA Grapalat" w:cs="GHEA Grapalat"/>
                <w:sz w:val="18"/>
              </w:rPr>
              <w:lastRenderedPageBreak/>
              <w:t xml:space="preserve">սարքավորումների տեխնիկական մասնագրեր ու նկարագրություններ, հաճախականությունների և այլն: </w:t>
            </w:r>
          </w:p>
          <w:p w14:paraId="7E6C80E1" w14:textId="77777777" w:rsidR="00C7531B" w:rsidRDefault="00C7531B" w:rsidP="00707DB6">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9928F5" w14:textId="77777777" w:rsidR="00C7531B" w:rsidRDefault="00C7531B" w:rsidP="00707DB6">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C5042A" w14:textId="77777777" w:rsidR="00C7531B" w:rsidRDefault="00C7531B" w:rsidP="00707DB6">
            <w:pPr>
              <w:jc w:val="center"/>
            </w:pPr>
            <w:r>
              <w:rPr>
                <w:rFonts w:ascii="GHEA Grapalat" w:eastAsia="GHEA Grapalat" w:hAnsi="GHEA Grapalat" w:cs="GHEA Grapalat"/>
                <w:sz w:val="18"/>
              </w:rPr>
              <w:t>2</w:t>
            </w:r>
          </w:p>
        </w:tc>
      </w:tr>
      <w:tr w:rsidR="00C7531B" w14:paraId="75F66D9A" w14:textId="77777777" w:rsidTr="00707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2A5CA4" w14:textId="77777777" w:rsidR="00C7531B" w:rsidRDefault="00C7531B" w:rsidP="00707DB6">
            <w:r>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30FFDB" w14:textId="77777777" w:rsidR="00C7531B" w:rsidRDefault="00C7531B" w:rsidP="00707DB6">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D44D34"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5FA272CB" w14:textId="77777777" w:rsidR="00C7531B" w:rsidRPr="00C7531B" w:rsidRDefault="00C7531B" w:rsidP="00CC5040">
            <w:pPr>
              <w:numPr>
                <w:ilvl w:val="0"/>
                <w:numId w:val="29"/>
              </w:numPr>
              <w:ind w:left="720" w:hanging="360"/>
              <w:rPr>
                <w:rFonts w:ascii="GHEA Grapalat" w:eastAsia="GHEA Grapalat" w:hAnsi="GHEA Grapalat" w:cs="GHEA Grapalat"/>
                <w:sz w:val="18"/>
              </w:rPr>
            </w:pPr>
            <w:r>
              <w:rPr>
                <w:rFonts w:ascii="GHEA Grapalat" w:eastAsia="GHEA Grapalat" w:hAnsi="GHEA Grapalat" w:cs="GHEA Grapalat"/>
                <w:sz w:val="18"/>
              </w:rPr>
              <w:t>Ըստ գործող նորմերի</w:t>
            </w:r>
          </w:p>
          <w:p w14:paraId="761ACAB5" w14:textId="77777777" w:rsidR="00C7531B" w:rsidRPr="00C7531B" w:rsidRDefault="00C7531B" w:rsidP="00707DB6">
            <w:pPr>
              <w:rPr>
                <w:rFonts w:ascii="GHEA Grapalat" w:eastAsia="GHEA Grapalat" w:hAnsi="GHEA Grapalat" w:cs="GHEA Grapalat"/>
                <w:sz w:val="18"/>
              </w:rPr>
            </w:pPr>
            <w:r w:rsidRPr="00C7531B">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7CDF7058" w14:textId="77777777" w:rsidR="00C7531B" w:rsidRPr="00C7531B" w:rsidRDefault="00C7531B" w:rsidP="00707DB6">
            <w:pPr>
              <w:rPr>
                <w:rFonts w:ascii="GHEA Grapalat" w:eastAsia="GHEA Grapalat" w:hAnsi="GHEA Grapalat" w:cs="GHEA Grapalat"/>
                <w:sz w:val="18"/>
              </w:rPr>
            </w:pPr>
            <w:r w:rsidRPr="00C7531B">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E5E412" w14:textId="77777777" w:rsidR="00C7531B" w:rsidRDefault="00C7531B" w:rsidP="00707DB6">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6B4301" w14:textId="77777777" w:rsidR="00C7531B" w:rsidRDefault="00C7531B" w:rsidP="00707DB6">
            <w:pPr>
              <w:jc w:val="center"/>
            </w:pPr>
            <w:r>
              <w:rPr>
                <w:rFonts w:ascii="GHEA Grapalat" w:eastAsia="GHEA Grapalat" w:hAnsi="GHEA Grapalat" w:cs="GHEA Grapalat"/>
                <w:sz w:val="18"/>
              </w:rPr>
              <w:t>1</w:t>
            </w:r>
          </w:p>
        </w:tc>
      </w:tr>
    </w:tbl>
    <w:p w14:paraId="4A94A173" w14:textId="77777777" w:rsidR="00C7531B" w:rsidRDefault="00C7531B" w:rsidP="004E46E7">
      <w:pPr>
        <w:spacing w:before="240" w:after="200" w:line="276" w:lineRule="auto"/>
        <w:rPr>
          <w:rFonts w:ascii="GHEA Grapalat" w:eastAsia="GHEA Grapalat" w:hAnsi="GHEA Grapalat" w:cs="GHEA Grapalat"/>
          <w:b/>
          <w:sz w:val="18"/>
        </w:rPr>
      </w:pPr>
    </w:p>
    <w:p w14:paraId="34426B08" w14:textId="77777777" w:rsidR="008D74B3" w:rsidRDefault="008D74B3" w:rsidP="008D74B3">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7310EF57" w14:textId="77777777" w:rsidR="008D74B3" w:rsidRDefault="008D74B3" w:rsidP="00CC5040">
      <w:pPr>
        <w:numPr>
          <w:ilvl w:val="0"/>
          <w:numId w:val="30"/>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6BBAC9D9" w14:textId="77777777" w:rsidR="008D74B3" w:rsidRDefault="008D74B3" w:rsidP="008D74B3">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7DE83BD" w14:textId="77777777" w:rsidR="008D74B3" w:rsidRDefault="008D74B3" w:rsidP="008D74B3">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2E70D7E2" w14:textId="77777777" w:rsidR="008D74B3" w:rsidRDefault="008D74B3" w:rsidP="00CC5040">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3A16B412" w14:textId="77777777" w:rsidR="008D74B3" w:rsidRDefault="008D74B3" w:rsidP="00CC5040">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1406EE82" w14:textId="77777777" w:rsidR="008D74B3" w:rsidRDefault="008D74B3" w:rsidP="00CC5040">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68F8AE24" w14:textId="77777777" w:rsidR="008D74B3" w:rsidRDefault="008D74B3" w:rsidP="008D74B3">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273D8EC5" w14:textId="77777777" w:rsidR="008D74B3" w:rsidRDefault="008D74B3" w:rsidP="008D74B3">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7F9AE06C" w14:textId="77777777" w:rsidR="008D74B3" w:rsidRDefault="008D74B3" w:rsidP="008D74B3">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73A08CA9" w14:textId="77777777" w:rsidR="008D74B3" w:rsidRDefault="008D74B3" w:rsidP="008D74B3">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141324B" w14:textId="77777777" w:rsidR="008D74B3" w:rsidRDefault="008D74B3" w:rsidP="008D74B3">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3FC51B5A" w14:textId="77777777" w:rsidR="00EC12C4" w:rsidRDefault="00EC12C4" w:rsidP="001D7B61">
      <w:pPr>
        <w:spacing w:after="200" w:line="276" w:lineRule="auto"/>
        <w:rPr>
          <w:rFonts w:ascii="GHEA Grapalat" w:eastAsia="GHEA Grapalat" w:hAnsi="GHEA Grapalat" w:cs="GHEA Grapalat"/>
          <w:sz w:val="18"/>
        </w:rPr>
      </w:pPr>
    </w:p>
    <w:p w14:paraId="53C998A6" w14:textId="000025B2" w:rsidR="00174841" w:rsidRPr="006E0A77" w:rsidRDefault="001D7B61" w:rsidP="009A53B4">
      <w:pPr>
        <w:spacing w:after="200" w:line="276" w:lineRule="auto"/>
        <w:jc w:val="both"/>
        <w:rPr>
          <w:rFonts w:ascii="GHEA Grapalat" w:hAnsi="GHEA Grapalat" w:cs="Sylfaen"/>
          <w:sz w:val="18"/>
          <w:szCs w:val="18"/>
          <w:lang w:val="hy-AM"/>
        </w:rPr>
      </w:pPr>
      <w:r>
        <w:rPr>
          <w:rFonts w:ascii="GHEA Grapalat" w:eastAsia="GHEA Grapalat" w:hAnsi="GHEA Grapalat" w:cs="GHEA Grapalat"/>
          <w:sz w:val="18"/>
          <w:shd w:val="clear" w:color="auto" w:fill="FFFFFF"/>
        </w:rPr>
        <w:t xml:space="preserve">   </w:t>
      </w:r>
    </w:p>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12231981" w14:textId="4A89386F" w:rsidR="00515297" w:rsidRPr="006E0A77" w:rsidRDefault="00515297" w:rsidP="00074BEB">
      <w:pPr>
        <w:tabs>
          <w:tab w:val="left" w:pos="6570"/>
        </w:tabs>
        <w:jc w:val="center"/>
        <w:rPr>
          <w:rFonts w:ascii="GHEA Grapalat" w:hAnsi="GHEA Grapalat"/>
          <w:b/>
          <w:sz w:val="20"/>
          <w:szCs w:val="20"/>
          <w:u w:val="single"/>
          <w:lang w:val="hy-AM"/>
        </w:rPr>
      </w:pPr>
    </w:p>
    <w:p w14:paraId="0D46D690" w14:textId="71A21CCA" w:rsidR="00174841" w:rsidRPr="006E0A77" w:rsidRDefault="00174841" w:rsidP="00074BEB">
      <w:pPr>
        <w:tabs>
          <w:tab w:val="left" w:pos="6570"/>
        </w:tabs>
        <w:jc w:val="center"/>
        <w:rPr>
          <w:rFonts w:ascii="GHEA Grapalat" w:hAnsi="GHEA Grapalat"/>
          <w:b/>
          <w:sz w:val="20"/>
          <w:szCs w:val="20"/>
          <w:u w:val="single"/>
          <w:lang w:val="hy-AM"/>
        </w:rPr>
      </w:pPr>
    </w:p>
    <w:p w14:paraId="73376059" w14:textId="77777777" w:rsidR="00174841" w:rsidRPr="006E0A77" w:rsidRDefault="00174841" w:rsidP="00074BEB">
      <w:pPr>
        <w:tabs>
          <w:tab w:val="left" w:pos="6570"/>
        </w:tabs>
        <w:jc w:val="center"/>
        <w:rPr>
          <w:rFonts w:ascii="GHEA Grapalat" w:hAnsi="GHEA Grapalat"/>
          <w:b/>
          <w:sz w:val="20"/>
          <w:szCs w:val="20"/>
          <w:u w:val="single"/>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r w:rsidRPr="006E0A77">
        <w:rPr>
          <w:rFonts w:ascii="GHEA Grapalat" w:hAnsi="GHEA Grapalat" w:cs="Sylfaen"/>
          <w:color w:val="000000"/>
          <w:sz w:val="20"/>
        </w:rPr>
        <w:br w:type="page"/>
      </w: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4078CC" w:rsidRDefault="007678FA" w:rsidP="00C62268">
      <w:pPr>
        <w:jc w:val="right"/>
        <w:rPr>
          <w:rFonts w:ascii="GHEA Grapalat" w:hAnsi="GHEA Grapalat"/>
          <w:i/>
          <w:sz w:val="20"/>
          <w:szCs w:val="20"/>
          <w:lang w:val="hy-AM"/>
        </w:rPr>
      </w:pPr>
      <w:r w:rsidRPr="004078CC">
        <w:rPr>
          <w:rFonts w:ascii="GHEA Grapalat" w:hAnsi="GHEA Grapalat"/>
          <w:i/>
          <w:sz w:val="20"/>
          <w:szCs w:val="20"/>
          <w:lang w:val="hy-AM"/>
        </w:rPr>
        <w:t xml:space="preserve">Հավելված </w:t>
      </w:r>
      <w:r w:rsidR="00A85C58" w:rsidRPr="004078CC">
        <w:rPr>
          <w:rFonts w:ascii="GHEA Grapalat" w:hAnsi="GHEA Grapalat"/>
          <w:i/>
          <w:sz w:val="20"/>
          <w:szCs w:val="20"/>
          <w:lang w:val="hy-AM"/>
        </w:rPr>
        <w:t xml:space="preserve">N </w:t>
      </w:r>
      <w:r w:rsidRPr="004078CC">
        <w:rPr>
          <w:rFonts w:ascii="GHEA Grapalat" w:hAnsi="GHEA Grapalat"/>
          <w:i/>
          <w:sz w:val="20"/>
          <w:szCs w:val="20"/>
          <w:lang w:val="hy-AM"/>
        </w:rPr>
        <w:t>3</w:t>
      </w:r>
    </w:p>
    <w:p w14:paraId="168B0964" w14:textId="1B730928" w:rsidR="00C62268" w:rsidRPr="004078CC" w:rsidRDefault="004078CC" w:rsidP="00C62268">
      <w:pPr>
        <w:jc w:val="right"/>
        <w:rPr>
          <w:rFonts w:ascii="GHEA Grapalat" w:hAnsi="GHEA Grapalat"/>
          <w:i/>
          <w:sz w:val="20"/>
          <w:szCs w:val="20"/>
          <w:lang w:val="hy-AM"/>
        </w:rPr>
      </w:pPr>
      <w:r w:rsidRPr="004078CC">
        <w:rPr>
          <w:rFonts w:ascii="GHEA Grapalat" w:hAnsi="GHEA Grapalat"/>
          <w:i/>
          <w:sz w:val="20"/>
          <w:szCs w:val="20"/>
        </w:rPr>
        <w:t xml:space="preserve">      </w:t>
      </w:r>
      <w:r w:rsidR="00C62268" w:rsidRPr="004078CC">
        <w:rPr>
          <w:rFonts w:ascii="GHEA Grapalat" w:hAnsi="GHEA Grapalat"/>
          <w:i/>
          <w:sz w:val="20"/>
          <w:szCs w:val="20"/>
          <w:lang w:val="hy-AM"/>
        </w:rPr>
        <w:t>202</w:t>
      </w:r>
      <w:r w:rsidRPr="004078CC">
        <w:rPr>
          <w:rFonts w:ascii="GHEA Grapalat" w:hAnsi="GHEA Grapalat"/>
          <w:i/>
          <w:sz w:val="20"/>
          <w:szCs w:val="20"/>
        </w:rPr>
        <w:t>5</w:t>
      </w:r>
      <w:r w:rsidR="00C62268" w:rsidRPr="004078CC">
        <w:rPr>
          <w:rFonts w:ascii="GHEA Grapalat" w:hAnsi="GHEA Grapalat"/>
          <w:i/>
          <w:sz w:val="20"/>
          <w:szCs w:val="20"/>
          <w:lang w:val="hy-AM"/>
        </w:rPr>
        <w:t xml:space="preserve"> թ. կնքված </w:t>
      </w:r>
    </w:p>
    <w:p w14:paraId="6EF3F374" w14:textId="75BE4104" w:rsidR="00C62268" w:rsidRPr="006E0A77" w:rsidRDefault="00C62268" w:rsidP="00C62268">
      <w:pPr>
        <w:jc w:val="right"/>
        <w:rPr>
          <w:rFonts w:ascii="GHEA Grapalat" w:hAnsi="GHEA Grapalat"/>
          <w:sz w:val="20"/>
          <w:szCs w:val="20"/>
          <w:lang w:val="hy-AM"/>
        </w:rPr>
      </w:pPr>
      <w:r w:rsidRPr="004078CC">
        <w:rPr>
          <w:rFonts w:ascii="GHEA Grapalat" w:hAnsi="GHEA Grapalat"/>
          <w:i/>
          <w:sz w:val="20"/>
          <w:szCs w:val="20"/>
          <w:lang w:val="hy-AM"/>
        </w:rPr>
        <w:t xml:space="preserve">                      N </w:t>
      </w:r>
      <w:r w:rsidR="00153FF2" w:rsidRPr="004078CC">
        <w:rPr>
          <w:rFonts w:ascii="GHEA Grapalat" w:hAnsi="GHEA Grapalat"/>
          <w:i/>
          <w:sz w:val="20"/>
          <w:szCs w:val="20"/>
          <w:lang w:val="hy-AM"/>
        </w:rPr>
        <w:t>ՀՀՔԿ-ԲՄԽԾՁԲ-</w:t>
      </w:r>
      <w:r w:rsidR="00482A73" w:rsidRPr="004078CC">
        <w:rPr>
          <w:rFonts w:ascii="GHEA Grapalat" w:hAnsi="GHEA Grapalat"/>
          <w:i/>
          <w:sz w:val="20"/>
          <w:szCs w:val="20"/>
          <w:lang w:val="hy-AM"/>
        </w:rPr>
        <w:t>2</w:t>
      </w:r>
      <w:r w:rsidR="004078CC" w:rsidRPr="004078CC">
        <w:rPr>
          <w:rFonts w:ascii="GHEA Grapalat" w:hAnsi="GHEA Grapalat"/>
          <w:i/>
          <w:sz w:val="20"/>
          <w:szCs w:val="20"/>
        </w:rPr>
        <w:t>5</w:t>
      </w:r>
      <w:r w:rsidR="00482A73" w:rsidRPr="004078CC">
        <w:rPr>
          <w:rFonts w:ascii="GHEA Grapalat" w:hAnsi="GHEA Grapalat"/>
          <w:i/>
          <w:sz w:val="20"/>
          <w:szCs w:val="20"/>
          <w:lang w:val="hy-AM"/>
        </w:rPr>
        <w:t>/</w:t>
      </w:r>
      <w:r w:rsidR="009A53B4">
        <w:rPr>
          <w:rFonts w:ascii="GHEA Grapalat" w:hAnsi="GHEA Grapalat"/>
          <w:i/>
          <w:sz w:val="20"/>
          <w:szCs w:val="20"/>
        </w:rPr>
        <w:t>19</w:t>
      </w:r>
      <w:r w:rsidRPr="004078CC">
        <w:rPr>
          <w:rFonts w:ascii="GHEA Grapalat" w:hAnsi="GHEA Grapalat"/>
          <w:i/>
          <w:sz w:val="20"/>
          <w:szCs w:val="20"/>
        </w:rPr>
        <w:t xml:space="preserve"> գնման </w:t>
      </w:r>
      <w:r w:rsidRPr="004078CC">
        <w:rPr>
          <w:rFonts w:ascii="GHEA Grapalat" w:hAnsi="GHEA Grapalat"/>
          <w:i/>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4078CC" w:rsidRDefault="007678FA" w:rsidP="007678FA">
      <w:pPr>
        <w:pStyle w:val="BodyTextIndent"/>
        <w:spacing w:line="240" w:lineRule="auto"/>
        <w:ind w:firstLine="540"/>
        <w:rPr>
          <w:i w:val="0"/>
          <w:iCs/>
          <w:lang w:val="es-ES"/>
        </w:rPr>
      </w:pPr>
      <w:r w:rsidRPr="004078CC">
        <w:rPr>
          <w:rFonts w:ascii="GHEA Grapalat" w:hAnsi="GHEA Grapalat"/>
          <w:i w:val="0"/>
          <w:color w:val="000000"/>
          <w:szCs w:val="21"/>
          <w:lang w:val="es-ES" w:eastAsia="ru-RU"/>
        </w:rPr>
        <w:t>«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E0A77" w:rsidRDefault="007678FA" w:rsidP="007678FA">
      <w:pPr>
        <w:rPr>
          <w:rFonts w:ascii="GHEA Grapalat" w:hAnsi="GHEA Grapalat"/>
          <w:lang w:val="ru-RU"/>
        </w:rPr>
      </w:pPr>
    </w:p>
    <w:p w14:paraId="2753F485" w14:textId="77777777" w:rsidR="007678FA" w:rsidRPr="006E0A77" w:rsidRDefault="007678FA" w:rsidP="007678FA">
      <w:pPr>
        <w:rPr>
          <w:rFonts w:ascii="GHEA Grapalat" w:hAnsi="GHEA Grapalat"/>
        </w:rPr>
      </w:pPr>
    </w:p>
    <w:p w14:paraId="5AD85261" w14:textId="77777777" w:rsidR="007678FA" w:rsidRPr="006E0A77" w:rsidRDefault="007678FA" w:rsidP="007678FA">
      <w:pPr>
        <w:rPr>
          <w:rFonts w:ascii="GHEA Grapalat" w:hAnsi="GHEA Grapalat"/>
        </w:rPr>
      </w:pPr>
    </w:p>
    <w:p w14:paraId="37DD38B1" w14:textId="042075CB" w:rsidR="007678FA" w:rsidRPr="009F370C" w:rsidRDefault="007678FA" w:rsidP="00C62268">
      <w:pPr>
        <w:jc w:val="right"/>
        <w:rPr>
          <w:rFonts w:ascii="GHEA Grapalat" w:hAnsi="GHEA Grapalat"/>
          <w:i/>
          <w:sz w:val="20"/>
          <w:szCs w:val="20"/>
          <w:lang w:val="hy-AM"/>
        </w:rPr>
      </w:pPr>
      <w:r w:rsidRPr="009F370C">
        <w:rPr>
          <w:rFonts w:ascii="GHEA Grapalat" w:hAnsi="GHEA Grapalat"/>
          <w:i/>
          <w:sz w:val="20"/>
          <w:szCs w:val="20"/>
          <w:lang w:val="hy-AM"/>
        </w:rPr>
        <w:t xml:space="preserve">Հավելված </w:t>
      </w:r>
      <w:r w:rsidR="001C1495" w:rsidRPr="009F370C">
        <w:rPr>
          <w:rFonts w:ascii="GHEA Grapalat" w:hAnsi="GHEA Grapalat"/>
          <w:i/>
          <w:sz w:val="20"/>
          <w:szCs w:val="20"/>
          <w:lang w:val="hy-AM"/>
        </w:rPr>
        <w:t xml:space="preserve">N </w:t>
      </w:r>
      <w:r w:rsidRPr="009F370C">
        <w:rPr>
          <w:rFonts w:ascii="GHEA Grapalat" w:hAnsi="GHEA Grapalat"/>
          <w:i/>
          <w:sz w:val="20"/>
          <w:szCs w:val="20"/>
          <w:lang w:val="hy-AM"/>
        </w:rPr>
        <w:t>3.1</w:t>
      </w:r>
    </w:p>
    <w:p w14:paraId="4A9E4FF9" w14:textId="5F757D0D"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00D853DA" w:rsidRPr="009F370C">
        <w:rPr>
          <w:rFonts w:ascii="GHEA Grapalat" w:hAnsi="GHEA Grapalat"/>
          <w:i/>
          <w:sz w:val="20"/>
          <w:szCs w:val="20"/>
        </w:rPr>
        <w:t>5</w:t>
      </w:r>
      <w:r w:rsidRPr="009F370C">
        <w:rPr>
          <w:rFonts w:ascii="GHEA Grapalat" w:hAnsi="GHEA Grapalat"/>
          <w:i/>
          <w:sz w:val="20"/>
          <w:szCs w:val="20"/>
          <w:lang w:val="hy-AM"/>
        </w:rPr>
        <w:t xml:space="preserve"> թ. կնքված </w:t>
      </w:r>
    </w:p>
    <w:p w14:paraId="366EE863" w14:textId="49D6CB52"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lang w:val="hy-AM"/>
        </w:rPr>
        <w:t xml:space="preserve">                      N </w:t>
      </w:r>
      <w:r w:rsidR="00153FF2" w:rsidRPr="009F370C">
        <w:rPr>
          <w:rFonts w:ascii="GHEA Grapalat" w:hAnsi="GHEA Grapalat"/>
          <w:i/>
          <w:sz w:val="20"/>
          <w:szCs w:val="20"/>
          <w:lang w:val="hy-AM"/>
        </w:rPr>
        <w:t>ՀՀՔԿ-ԲՄԽԾՁԲ-</w:t>
      </w:r>
      <w:r w:rsidR="00D853DA" w:rsidRPr="009F370C">
        <w:rPr>
          <w:rFonts w:ascii="GHEA Grapalat" w:hAnsi="GHEA Grapalat"/>
          <w:i/>
          <w:sz w:val="20"/>
          <w:szCs w:val="20"/>
          <w:lang w:val="hy-AM"/>
        </w:rPr>
        <w:t>25</w:t>
      </w:r>
      <w:r w:rsidR="00482A73" w:rsidRPr="009F370C">
        <w:rPr>
          <w:rFonts w:ascii="GHEA Grapalat" w:hAnsi="GHEA Grapalat"/>
          <w:i/>
          <w:sz w:val="20"/>
          <w:szCs w:val="20"/>
          <w:lang w:val="hy-AM"/>
        </w:rPr>
        <w:t>/</w:t>
      </w:r>
      <w:r w:rsidR="009A53B4">
        <w:rPr>
          <w:rFonts w:ascii="GHEA Grapalat" w:hAnsi="GHEA Grapalat"/>
          <w:i/>
          <w:sz w:val="20"/>
          <w:szCs w:val="20"/>
        </w:rPr>
        <w:t>19</w:t>
      </w:r>
      <w:r w:rsidRPr="009F370C">
        <w:rPr>
          <w:rFonts w:ascii="GHEA Grapalat" w:hAnsi="GHEA Grapalat"/>
          <w:i/>
          <w:sz w:val="20"/>
          <w:szCs w:val="20"/>
        </w:rPr>
        <w:t xml:space="preserve"> գնման </w:t>
      </w:r>
      <w:r w:rsidRPr="009F370C">
        <w:rPr>
          <w:rFonts w:ascii="GHEA Grapalat" w:hAnsi="GHEA Grapalat"/>
          <w:i/>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413EC" w14:textId="77777777" w:rsidR="00E569EF" w:rsidRDefault="00E569EF">
      <w:r>
        <w:separator/>
      </w:r>
    </w:p>
  </w:endnote>
  <w:endnote w:type="continuationSeparator" w:id="0">
    <w:p w14:paraId="17FA6822" w14:textId="77777777" w:rsidR="00E569EF" w:rsidRDefault="00E56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EA2F9" w14:textId="77777777" w:rsidR="00E569EF" w:rsidRDefault="00E569EF">
      <w:r>
        <w:separator/>
      </w:r>
    </w:p>
  </w:footnote>
  <w:footnote w:type="continuationSeparator" w:id="0">
    <w:p w14:paraId="329CE779" w14:textId="77777777" w:rsidR="00E569EF" w:rsidRDefault="00E569EF">
      <w:r>
        <w:continuationSeparator/>
      </w:r>
    </w:p>
  </w:footnote>
  <w:footnote w:id="1">
    <w:p w14:paraId="46AB6E03" w14:textId="77777777" w:rsidR="00D05E63" w:rsidRPr="0000021A" w:rsidRDefault="00D05E63"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D05E63" w:rsidRPr="0000021A" w:rsidRDefault="00D05E63"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D05E63" w:rsidRPr="0000021A" w:rsidRDefault="00D05E63" w:rsidP="00CF2A33">
      <w:pPr>
        <w:pStyle w:val="FootnoteText"/>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D05E63" w:rsidRPr="00755183" w:rsidRDefault="00D05E63" w:rsidP="00CF2A33">
      <w:pPr>
        <w:jc w:val="both"/>
        <w:rPr>
          <w:rFonts w:ascii="GHEA Grapalat" w:hAnsi="GHEA Grapalat"/>
          <w:sz w:val="16"/>
          <w:szCs w:val="16"/>
          <w:lang w:val="hy-AM" w:eastAsia="ru-RU"/>
        </w:rPr>
      </w:pPr>
    </w:p>
    <w:p w14:paraId="66FF1C50" w14:textId="77777777" w:rsidR="00D05E63" w:rsidRPr="00821851" w:rsidRDefault="00D05E63" w:rsidP="00CF2A33">
      <w:pPr>
        <w:jc w:val="both"/>
        <w:rPr>
          <w:rFonts w:asciiTheme="minorHAnsi" w:hAnsiTheme="minorHAnsi"/>
          <w:lang w:val="hy-AM"/>
        </w:rPr>
      </w:pPr>
    </w:p>
    <w:p w14:paraId="63EE0AFE" w14:textId="77777777" w:rsidR="00D05E63" w:rsidRPr="00821851" w:rsidRDefault="00D05E63" w:rsidP="00CF2A33">
      <w:pPr>
        <w:jc w:val="both"/>
        <w:rPr>
          <w:rFonts w:ascii="GHEA Grapalat" w:hAnsi="GHEA Grapalat" w:cs="Sylfaen"/>
          <w:sz w:val="20"/>
          <w:lang w:val="hy-AM"/>
        </w:rPr>
      </w:pPr>
    </w:p>
  </w:footnote>
  <w:footnote w:id="2">
    <w:p w14:paraId="01CB732C" w14:textId="77777777" w:rsidR="00D05E63" w:rsidRPr="00C67432" w:rsidRDefault="00D05E63"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D05E63" w:rsidRPr="00D66974" w:rsidRDefault="00D05E63" w:rsidP="009C515F">
      <w:pPr>
        <w:pStyle w:val="FootnoteText"/>
        <w:rPr>
          <w:rFonts w:asciiTheme="minorHAnsi" w:hAnsiTheme="minorHAnsi"/>
          <w:lang w:val="hy-AM"/>
        </w:rPr>
      </w:pPr>
    </w:p>
  </w:footnote>
  <w:footnote w:id="3">
    <w:p w14:paraId="4481AC5F" w14:textId="77777777" w:rsidR="00D05E63" w:rsidRPr="00271034" w:rsidRDefault="00D05E63"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D05E63" w:rsidRPr="00271034" w:rsidRDefault="00D05E63">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D05E63" w:rsidRPr="00271034" w:rsidRDefault="00D05E63">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0A85C70"/>
    <w:multiLevelType w:val="multilevel"/>
    <w:tmpl w:val="E6A87F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360CF"/>
    <w:multiLevelType w:val="multilevel"/>
    <w:tmpl w:val="56CADD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7" w15:restartNumberingAfterBreak="0">
    <w:nsid w:val="1A7B10D0"/>
    <w:multiLevelType w:val="multilevel"/>
    <w:tmpl w:val="720240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E44F41"/>
    <w:multiLevelType w:val="multilevel"/>
    <w:tmpl w:val="912857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14309C"/>
    <w:multiLevelType w:val="multilevel"/>
    <w:tmpl w:val="01DCB7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5547B3"/>
    <w:multiLevelType w:val="multilevel"/>
    <w:tmpl w:val="C6AAE2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2F557B40"/>
    <w:multiLevelType w:val="multilevel"/>
    <w:tmpl w:val="3F0AD0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D1C0A"/>
    <w:multiLevelType w:val="multilevel"/>
    <w:tmpl w:val="E51268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44C4DA9"/>
    <w:multiLevelType w:val="multilevel"/>
    <w:tmpl w:val="3830F2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07801"/>
    <w:multiLevelType w:val="multilevel"/>
    <w:tmpl w:val="244854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105BE9"/>
    <w:multiLevelType w:val="multilevel"/>
    <w:tmpl w:val="7A3243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D473CC4"/>
    <w:multiLevelType w:val="multilevel"/>
    <w:tmpl w:val="F684F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EB07D7"/>
    <w:multiLevelType w:val="multilevel"/>
    <w:tmpl w:val="082AB4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1027C"/>
    <w:multiLevelType w:val="multilevel"/>
    <w:tmpl w:val="0D688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5D3F79"/>
    <w:multiLevelType w:val="multilevel"/>
    <w:tmpl w:val="7CDEDF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4DC6EDA"/>
    <w:multiLevelType w:val="multilevel"/>
    <w:tmpl w:val="F2D20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16"/>
  </w:num>
  <w:num w:numId="7">
    <w:abstractNumId w:val="20"/>
  </w:num>
  <w:num w:numId="8">
    <w:abstractNumId w:val="8"/>
  </w:num>
  <w:num w:numId="9">
    <w:abstractNumId w:val="14"/>
  </w:num>
  <w:num w:numId="10">
    <w:abstractNumId w:val="25"/>
  </w:num>
  <w:num w:numId="11">
    <w:abstractNumId w:val="32"/>
  </w:num>
  <w:num w:numId="12">
    <w:abstractNumId w:val="12"/>
  </w:num>
  <w:num w:numId="13">
    <w:abstractNumId w:val="22"/>
  </w:num>
  <w:num w:numId="14">
    <w:abstractNumId w:val="15"/>
  </w:num>
  <w:num w:numId="15">
    <w:abstractNumId w:val="29"/>
  </w:num>
  <w:num w:numId="16">
    <w:abstractNumId w:val="9"/>
  </w:num>
  <w:num w:numId="17">
    <w:abstractNumId w:val="17"/>
  </w:num>
  <w:num w:numId="18">
    <w:abstractNumId w:val="10"/>
  </w:num>
  <w:num w:numId="19">
    <w:abstractNumId w:val="7"/>
  </w:num>
  <w:num w:numId="20">
    <w:abstractNumId w:val="11"/>
  </w:num>
  <w:num w:numId="21">
    <w:abstractNumId w:val="33"/>
  </w:num>
  <w:num w:numId="22">
    <w:abstractNumId w:val="19"/>
  </w:num>
  <w:num w:numId="23">
    <w:abstractNumId w:val="5"/>
  </w:num>
  <w:num w:numId="24">
    <w:abstractNumId w:val="28"/>
  </w:num>
  <w:num w:numId="25">
    <w:abstractNumId w:val="21"/>
  </w:num>
  <w:num w:numId="26">
    <w:abstractNumId w:val="3"/>
  </w:num>
  <w:num w:numId="27">
    <w:abstractNumId w:val="13"/>
  </w:num>
  <w:num w:numId="28">
    <w:abstractNumId w:val="24"/>
  </w:num>
  <w:num w:numId="29">
    <w:abstractNumId w:val="30"/>
  </w:num>
  <w:num w:numId="30">
    <w:abstractNumId w:val="31"/>
  </w:num>
  <w:num w:numId="31">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1D5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11CA"/>
    <w:rsid w:val="000912C9"/>
    <w:rsid w:val="00091EBC"/>
    <w:rsid w:val="00092A1D"/>
    <w:rsid w:val="00092D0A"/>
    <w:rsid w:val="00093793"/>
    <w:rsid w:val="0009380C"/>
    <w:rsid w:val="0009449B"/>
    <w:rsid w:val="000946A3"/>
    <w:rsid w:val="000947B2"/>
    <w:rsid w:val="00095147"/>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1954"/>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7612"/>
    <w:rsid w:val="000E79BD"/>
    <w:rsid w:val="000F008F"/>
    <w:rsid w:val="000F1091"/>
    <w:rsid w:val="000F109E"/>
    <w:rsid w:val="000F1715"/>
    <w:rsid w:val="000F1F47"/>
    <w:rsid w:val="000F332D"/>
    <w:rsid w:val="000F338E"/>
    <w:rsid w:val="000F366A"/>
    <w:rsid w:val="000F3939"/>
    <w:rsid w:val="000F3B31"/>
    <w:rsid w:val="000F3B95"/>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20"/>
    <w:rsid w:val="00104861"/>
    <w:rsid w:val="00106365"/>
    <w:rsid w:val="00106680"/>
    <w:rsid w:val="00106D44"/>
    <w:rsid w:val="00106DEE"/>
    <w:rsid w:val="00106F3B"/>
    <w:rsid w:val="0010728D"/>
    <w:rsid w:val="0011051E"/>
    <w:rsid w:val="00110791"/>
    <w:rsid w:val="00110D13"/>
    <w:rsid w:val="00112396"/>
    <w:rsid w:val="00113F0D"/>
    <w:rsid w:val="0011581A"/>
    <w:rsid w:val="00115905"/>
    <w:rsid w:val="001159FA"/>
    <w:rsid w:val="0011611E"/>
    <w:rsid w:val="00116230"/>
    <w:rsid w:val="00116E47"/>
    <w:rsid w:val="00117020"/>
    <w:rsid w:val="00117964"/>
    <w:rsid w:val="00117DAA"/>
    <w:rsid w:val="001238C5"/>
    <w:rsid w:val="001242C4"/>
    <w:rsid w:val="00124461"/>
    <w:rsid w:val="00125AB7"/>
    <w:rsid w:val="00127210"/>
    <w:rsid w:val="001276C9"/>
    <w:rsid w:val="001278EE"/>
    <w:rsid w:val="00130202"/>
    <w:rsid w:val="001305C6"/>
    <w:rsid w:val="00131E9C"/>
    <w:rsid w:val="001322B8"/>
    <w:rsid w:val="00132FA8"/>
    <w:rsid w:val="001330C0"/>
    <w:rsid w:val="00133678"/>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9E9"/>
    <w:rsid w:val="00144F73"/>
    <w:rsid w:val="001458D6"/>
    <w:rsid w:val="00145CC3"/>
    <w:rsid w:val="001466E7"/>
    <w:rsid w:val="00147086"/>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62"/>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B80"/>
    <w:rsid w:val="001A23A6"/>
    <w:rsid w:val="001A2579"/>
    <w:rsid w:val="001A2609"/>
    <w:rsid w:val="001A2F72"/>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5663"/>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8E6"/>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66F5"/>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1"/>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309"/>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44C"/>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2D86"/>
    <w:rsid w:val="0038317B"/>
    <w:rsid w:val="0038400D"/>
    <w:rsid w:val="0038438D"/>
    <w:rsid w:val="003850A0"/>
    <w:rsid w:val="0038517B"/>
    <w:rsid w:val="0038579B"/>
    <w:rsid w:val="003862E0"/>
    <w:rsid w:val="00386369"/>
    <w:rsid w:val="00386DB7"/>
    <w:rsid w:val="00386E4B"/>
    <w:rsid w:val="00386F38"/>
    <w:rsid w:val="003871DA"/>
    <w:rsid w:val="00387F66"/>
    <w:rsid w:val="00391B52"/>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A8D"/>
    <w:rsid w:val="003F7B41"/>
    <w:rsid w:val="004007F0"/>
    <w:rsid w:val="0040112D"/>
    <w:rsid w:val="00401BA5"/>
    <w:rsid w:val="00401FFA"/>
    <w:rsid w:val="004021AA"/>
    <w:rsid w:val="00402941"/>
    <w:rsid w:val="00402A9A"/>
    <w:rsid w:val="00402AD9"/>
    <w:rsid w:val="00403109"/>
    <w:rsid w:val="004055A6"/>
    <w:rsid w:val="004055C1"/>
    <w:rsid w:val="00405996"/>
    <w:rsid w:val="004064ED"/>
    <w:rsid w:val="004068F5"/>
    <w:rsid w:val="00406C77"/>
    <w:rsid w:val="004072C8"/>
    <w:rsid w:val="0040761D"/>
    <w:rsid w:val="004078CC"/>
    <w:rsid w:val="0040799E"/>
    <w:rsid w:val="00407F37"/>
    <w:rsid w:val="004107A0"/>
    <w:rsid w:val="00410B68"/>
    <w:rsid w:val="00410FAF"/>
    <w:rsid w:val="004110AC"/>
    <w:rsid w:val="00411218"/>
    <w:rsid w:val="0041186E"/>
    <w:rsid w:val="00411D9D"/>
    <w:rsid w:val="00412B18"/>
    <w:rsid w:val="00412FF9"/>
    <w:rsid w:val="004134BB"/>
    <w:rsid w:val="00413A8A"/>
    <w:rsid w:val="00416D12"/>
    <w:rsid w:val="00416F1E"/>
    <w:rsid w:val="004170FB"/>
    <w:rsid w:val="00417553"/>
    <w:rsid w:val="004175B6"/>
    <w:rsid w:val="00420173"/>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5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3E51"/>
    <w:rsid w:val="0049531F"/>
    <w:rsid w:val="00496328"/>
    <w:rsid w:val="00496E18"/>
    <w:rsid w:val="004974D8"/>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036B"/>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41A8"/>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3E1"/>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3C8"/>
    <w:rsid w:val="00614934"/>
    <w:rsid w:val="00615480"/>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640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4C0"/>
    <w:rsid w:val="006A26BE"/>
    <w:rsid w:val="006A2D46"/>
    <w:rsid w:val="006A475C"/>
    <w:rsid w:val="006A5862"/>
    <w:rsid w:val="006A5A10"/>
    <w:rsid w:val="006A6127"/>
    <w:rsid w:val="006A6D19"/>
    <w:rsid w:val="006B0116"/>
    <w:rsid w:val="006B01EC"/>
    <w:rsid w:val="006B0566"/>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1E98"/>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2ECD"/>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D9E"/>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4DA4"/>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2858"/>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51BB"/>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3495"/>
    <w:rsid w:val="007F503F"/>
    <w:rsid w:val="007F5A5F"/>
    <w:rsid w:val="007F5ED0"/>
    <w:rsid w:val="007F6722"/>
    <w:rsid w:val="007F6EA0"/>
    <w:rsid w:val="007F7E41"/>
    <w:rsid w:val="00801033"/>
    <w:rsid w:val="008013DA"/>
    <w:rsid w:val="00802E00"/>
    <w:rsid w:val="00803EFE"/>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5639"/>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2E4"/>
    <w:rsid w:val="00882697"/>
    <w:rsid w:val="008835D0"/>
    <w:rsid w:val="0088384C"/>
    <w:rsid w:val="0088396D"/>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4B3"/>
    <w:rsid w:val="008D77B2"/>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B6E"/>
    <w:rsid w:val="008F004D"/>
    <w:rsid w:val="008F05F9"/>
    <w:rsid w:val="008F0760"/>
    <w:rsid w:val="008F123F"/>
    <w:rsid w:val="008F1323"/>
    <w:rsid w:val="008F13BF"/>
    <w:rsid w:val="008F1F11"/>
    <w:rsid w:val="008F209E"/>
    <w:rsid w:val="008F2365"/>
    <w:rsid w:val="008F2B64"/>
    <w:rsid w:val="008F2B76"/>
    <w:rsid w:val="008F527F"/>
    <w:rsid w:val="008F6B74"/>
    <w:rsid w:val="008F7077"/>
    <w:rsid w:val="008F78BE"/>
    <w:rsid w:val="008F7A2B"/>
    <w:rsid w:val="00900C03"/>
    <w:rsid w:val="0090261B"/>
    <w:rsid w:val="00902BB9"/>
    <w:rsid w:val="00902C7B"/>
    <w:rsid w:val="00902D0C"/>
    <w:rsid w:val="009030CA"/>
    <w:rsid w:val="00903252"/>
    <w:rsid w:val="00903898"/>
    <w:rsid w:val="009040EE"/>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9E6"/>
    <w:rsid w:val="00931A1F"/>
    <w:rsid w:val="00932182"/>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3C4"/>
    <w:rsid w:val="00981540"/>
    <w:rsid w:val="0098244A"/>
    <w:rsid w:val="00982655"/>
    <w:rsid w:val="0098370E"/>
    <w:rsid w:val="00983AF5"/>
    <w:rsid w:val="00984456"/>
    <w:rsid w:val="00984BDB"/>
    <w:rsid w:val="00984E1C"/>
    <w:rsid w:val="00985291"/>
    <w:rsid w:val="00986D62"/>
    <w:rsid w:val="00987E76"/>
    <w:rsid w:val="0099012C"/>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97B49"/>
    <w:rsid w:val="009A0363"/>
    <w:rsid w:val="009A03FD"/>
    <w:rsid w:val="009A05AC"/>
    <w:rsid w:val="009A171D"/>
    <w:rsid w:val="009A1B95"/>
    <w:rsid w:val="009A2FDE"/>
    <w:rsid w:val="009A30B4"/>
    <w:rsid w:val="009A5190"/>
    <w:rsid w:val="009A53B4"/>
    <w:rsid w:val="009A556B"/>
    <w:rsid w:val="009A5EDA"/>
    <w:rsid w:val="009A6B5D"/>
    <w:rsid w:val="009A6BA3"/>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06"/>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E760D"/>
    <w:rsid w:val="009F05A6"/>
    <w:rsid w:val="009F0660"/>
    <w:rsid w:val="009F06BA"/>
    <w:rsid w:val="009F079F"/>
    <w:rsid w:val="009F18D0"/>
    <w:rsid w:val="009F1FF7"/>
    <w:rsid w:val="009F21B2"/>
    <w:rsid w:val="009F2341"/>
    <w:rsid w:val="009F337A"/>
    <w:rsid w:val="009F370C"/>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3236"/>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5DBC"/>
    <w:rsid w:val="00A660E4"/>
    <w:rsid w:val="00A66431"/>
    <w:rsid w:val="00A66C4A"/>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821"/>
    <w:rsid w:val="00A81DD5"/>
    <w:rsid w:val="00A821AE"/>
    <w:rsid w:val="00A8328A"/>
    <w:rsid w:val="00A83408"/>
    <w:rsid w:val="00A83717"/>
    <w:rsid w:val="00A83758"/>
    <w:rsid w:val="00A83EE9"/>
    <w:rsid w:val="00A8486A"/>
    <w:rsid w:val="00A85C58"/>
    <w:rsid w:val="00A85E5D"/>
    <w:rsid w:val="00A87140"/>
    <w:rsid w:val="00A87FAA"/>
    <w:rsid w:val="00A905A7"/>
    <w:rsid w:val="00A921FF"/>
    <w:rsid w:val="00A93710"/>
    <w:rsid w:val="00A9429C"/>
    <w:rsid w:val="00A94FE2"/>
    <w:rsid w:val="00A95C09"/>
    <w:rsid w:val="00A96293"/>
    <w:rsid w:val="00A96817"/>
    <w:rsid w:val="00A971B4"/>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C9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822"/>
    <w:rsid w:val="00AE38BC"/>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048"/>
    <w:rsid w:val="00B32124"/>
    <w:rsid w:val="00B323FD"/>
    <w:rsid w:val="00B32A27"/>
    <w:rsid w:val="00B32C46"/>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294"/>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C22"/>
    <w:rsid w:val="00B95FE0"/>
    <w:rsid w:val="00B964A0"/>
    <w:rsid w:val="00B96B73"/>
    <w:rsid w:val="00B97237"/>
    <w:rsid w:val="00B975FA"/>
    <w:rsid w:val="00B9796D"/>
    <w:rsid w:val="00B97D91"/>
    <w:rsid w:val="00BA0600"/>
    <w:rsid w:val="00BA135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A71"/>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822"/>
    <w:rsid w:val="00BD2920"/>
    <w:rsid w:val="00BD3B55"/>
    <w:rsid w:val="00BD477B"/>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0ED8"/>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040"/>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A85"/>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E63"/>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3F6E"/>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3DA"/>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0B5"/>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24EB"/>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CE9"/>
    <w:rsid w:val="00DE7F8F"/>
    <w:rsid w:val="00DF11C4"/>
    <w:rsid w:val="00DF1625"/>
    <w:rsid w:val="00DF19A1"/>
    <w:rsid w:val="00DF33A6"/>
    <w:rsid w:val="00DF5182"/>
    <w:rsid w:val="00DF52A9"/>
    <w:rsid w:val="00DF5428"/>
    <w:rsid w:val="00DF5B1B"/>
    <w:rsid w:val="00DF6486"/>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277DE"/>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69E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57D"/>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1FFF"/>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2C4"/>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E98"/>
    <w:rsid w:val="00ED2462"/>
    <w:rsid w:val="00ED25B7"/>
    <w:rsid w:val="00ED36CA"/>
    <w:rsid w:val="00ED38AB"/>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72E"/>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3BBB"/>
    <w:rsid w:val="00EF4630"/>
    <w:rsid w:val="00EF4BBA"/>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7E5"/>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BB1"/>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2D98"/>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9C446-227A-4B9E-BE03-34E89D98A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76</Pages>
  <Words>28040</Words>
  <Characters>159832</Characters>
  <Application>Microsoft Office Word</Application>
  <DocSecurity>0</DocSecurity>
  <Lines>1331</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187498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618</cp:revision>
  <cp:lastPrinted>2024-09-27T10:37:00Z</cp:lastPrinted>
  <dcterms:created xsi:type="dcterms:W3CDTF">2024-05-24T13:11:00Z</dcterms:created>
  <dcterms:modified xsi:type="dcterms:W3CDTF">2025-02-12T11:00:00Z</dcterms:modified>
</cp:coreProperties>
</file>